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4084F6" w14:textId="77777777" w:rsidR="004F5286" w:rsidRPr="00A82B09" w:rsidRDefault="004F5286">
      <w:pPr>
        <w:pStyle w:val="Textoindependiente"/>
        <w:rPr>
          <w:rFonts w:ascii="Arial" w:hAnsi="Arial" w:cs="Arial"/>
        </w:rPr>
      </w:pPr>
    </w:p>
    <w:p w14:paraId="6139A73C" w14:textId="77777777" w:rsidR="004F5286" w:rsidRPr="008445B1" w:rsidRDefault="004F5286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 xml:space="preserve">CONTRATO </w:t>
      </w:r>
      <w:r w:rsidRPr="008445B1">
        <w:rPr>
          <w:rFonts w:ascii="Arial" w:hAnsi="Arial" w:cs="Arial"/>
          <w:b/>
        </w:rPr>
        <w:tab/>
        <w:t>:</w:t>
      </w:r>
      <w:r w:rsidRPr="008445B1">
        <w:rPr>
          <w:rFonts w:ascii="Arial" w:hAnsi="Arial" w:cs="Arial"/>
          <w:b/>
        </w:rPr>
        <w:tab/>
      </w:r>
      <w:r w:rsidRPr="008445B1">
        <w:rPr>
          <w:rFonts w:ascii="Arial" w:hAnsi="Arial" w:cs="Arial"/>
          <w:b/>
        </w:rPr>
        <w:tab/>
      </w:r>
      <w:r w:rsidRPr="008445B1">
        <w:rPr>
          <w:rFonts w:ascii="Arial" w:hAnsi="Arial" w:cs="Arial"/>
        </w:rPr>
        <w:tab/>
        <w:t xml:space="preserve">PRESTACIÓN DE SERVICIOS  </w:t>
      </w:r>
    </w:p>
    <w:p w14:paraId="7BD188C7" w14:textId="77777777" w:rsidR="004F5286" w:rsidRPr="008445B1" w:rsidRDefault="004F5286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>CONTRATISTA: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 xml:space="preserve"> </w:t>
      </w:r>
      <w:r w:rsidRPr="008445B1">
        <w:rPr>
          <w:rFonts w:ascii="Arial" w:hAnsi="Arial" w:cs="Arial"/>
        </w:rPr>
        <w:tab/>
      </w:r>
      <w:r w:rsidRPr="00635255">
        <w:rPr>
          <w:rFonts w:ascii="Arial" w:hAnsi="Arial" w:cs="Arial"/>
          <w:noProof/>
        </w:rPr>
        <w:t>JOHANN FINLAY RAMIREZ TAFUR</w:t>
      </w:r>
      <w:r w:rsidRPr="008445B1">
        <w:rPr>
          <w:rFonts w:ascii="Arial" w:hAnsi="Arial" w:cs="Arial"/>
        </w:rPr>
        <w:tab/>
      </w:r>
    </w:p>
    <w:p w14:paraId="30792E49" w14:textId="77777777" w:rsidR="004F5286" w:rsidRPr="008445B1" w:rsidRDefault="004F5286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>IDENTIFICACIÓN: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635255">
        <w:rPr>
          <w:rFonts w:ascii="Arial" w:hAnsi="Arial" w:cs="Arial"/>
          <w:noProof/>
        </w:rPr>
        <w:t>6097299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</w:p>
    <w:p w14:paraId="33F160E4" w14:textId="77777777" w:rsidR="004F5286" w:rsidRPr="008445B1" w:rsidRDefault="004F5286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 xml:space="preserve">CODIGO DISPONIBILIDAD: </w:t>
      </w:r>
      <w:r w:rsidRPr="008445B1">
        <w:rPr>
          <w:rFonts w:ascii="Arial" w:hAnsi="Arial" w:cs="Arial"/>
        </w:rPr>
        <w:tab/>
        <w:t>No. CDP</w:t>
      </w:r>
      <w:r w:rsidRPr="008445B1">
        <w:rPr>
          <w:rFonts w:ascii="Arial" w:hAnsi="Arial" w:cs="Arial"/>
          <w:color w:val="000000"/>
        </w:rPr>
        <w:t xml:space="preserve">.  </w:t>
      </w:r>
      <w:r w:rsidRPr="00635255">
        <w:rPr>
          <w:rFonts w:ascii="Arial" w:hAnsi="Arial" w:cs="Arial"/>
          <w:noProof/>
          <w:color w:val="000000"/>
        </w:rPr>
        <w:t>3500237820</w:t>
      </w:r>
      <w:r w:rsidRPr="008445B1">
        <w:rPr>
          <w:rFonts w:ascii="Arial" w:hAnsi="Arial" w:cs="Arial"/>
          <w:color w:val="000000"/>
        </w:rPr>
        <w:tab/>
      </w:r>
    </w:p>
    <w:p w14:paraId="4E1ED169" w14:textId="77777777" w:rsidR="004F5286" w:rsidRPr="008445B1" w:rsidRDefault="004F5286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>RESERVA: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 xml:space="preserve">No. RPC.  </w:t>
      </w:r>
      <w:r w:rsidRPr="00635255">
        <w:rPr>
          <w:rFonts w:ascii="Arial" w:hAnsi="Arial" w:cs="Arial"/>
          <w:noProof/>
        </w:rPr>
        <w:t>4500375361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 xml:space="preserve"> </w:t>
      </w:r>
    </w:p>
    <w:p w14:paraId="0F548708" w14:textId="77777777" w:rsidR="004F5286" w:rsidRPr="008445B1" w:rsidRDefault="004F5286" w:rsidP="00536329">
      <w:pPr>
        <w:pStyle w:val="Textoindependiente"/>
        <w:jc w:val="left"/>
        <w:rPr>
          <w:rFonts w:ascii="Arial" w:hAnsi="Arial" w:cs="Arial"/>
        </w:rPr>
      </w:pPr>
      <w:r w:rsidRPr="008445B1">
        <w:rPr>
          <w:rFonts w:ascii="Arial" w:hAnsi="Arial" w:cs="Arial"/>
        </w:rPr>
        <w:t>VALOR</w:t>
      </w:r>
      <w:r>
        <w:rPr>
          <w:rFonts w:ascii="Arial" w:hAnsi="Arial" w:cs="Arial"/>
        </w:rPr>
        <w:t xml:space="preserve"> </w:t>
      </w:r>
      <w:r w:rsidRPr="008445B1">
        <w:rPr>
          <w:rFonts w:ascii="Arial" w:hAnsi="Arial" w:cs="Arial"/>
        </w:rPr>
        <w:t>DELCONTRATO:</w:t>
      </w:r>
      <w:r>
        <w:rPr>
          <w:rFonts w:ascii="Arial" w:hAnsi="Arial" w:cs="Arial"/>
        </w:rPr>
        <w:t xml:space="preserve">            </w:t>
      </w:r>
      <w:r w:rsidRPr="008445B1">
        <w:rPr>
          <w:rFonts w:ascii="Arial" w:hAnsi="Arial" w:cs="Arial"/>
        </w:rPr>
        <w:t>$</w:t>
      </w:r>
      <w:r>
        <w:rPr>
          <w:rFonts w:ascii="Arial" w:hAnsi="Arial" w:cs="Arial"/>
          <w:noProof/>
        </w:rPr>
        <w:t>4.368.000</w:t>
      </w:r>
      <w:r>
        <w:rPr>
          <w:rFonts w:ascii="Arial" w:hAnsi="Arial" w:cs="Arial"/>
        </w:rPr>
        <w:t xml:space="preserve"> </w:t>
      </w:r>
      <w:r w:rsidRPr="008445B1">
        <w:rPr>
          <w:rFonts w:ascii="Arial" w:hAnsi="Arial" w:cs="Arial"/>
        </w:rPr>
        <w:t>(</w:t>
      </w:r>
      <w:r w:rsidRPr="00635255">
        <w:rPr>
          <w:rFonts w:ascii="Arial" w:hAnsi="Arial" w:cs="Arial"/>
          <w:noProof/>
        </w:rPr>
        <w:t>CUATRO MILLONES TRESCIENTOS SESENTA Y OCHO MIL PESOS M/CTE</w:t>
      </w:r>
      <w:r w:rsidRPr="008445B1">
        <w:rPr>
          <w:rFonts w:ascii="Arial" w:hAnsi="Arial" w:cs="Arial"/>
        </w:rPr>
        <w:t>)</w:t>
      </w:r>
    </w:p>
    <w:p w14:paraId="38CD083C" w14:textId="77777777" w:rsidR="004F5286" w:rsidRPr="008445B1" w:rsidRDefault="004F5286" w:rsidP="00536329">
      <w:pPr>
        <w:pStyle w:val="Textoindependiente"/>
        <w:jc w:val="left"/>
        <w:rPr>
          <w:rFonts w:ascii="Arial" w:hAnsi="Arial" w:cs="Arial"/>
        </w:rPr>
      </w:pPr>
      <w:r w:rsidRPr="008445B1">
        <w:rPr>
          <w:rFonts w:ascii="Arial" w:hAnsi="Arial" w:cs="Arial"/>
        </w:rPr>
        <w:t>DURACIÓN: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 xml:space="preserve">HASTA EL </w:t>
      </w:r>
      <w:r w:rsidRPr="00635255">
        <w:rPr>
          <w:rFonts w:ascii="Arial" w:hAnsi="Arial" w:cs="Arial"/>
          <w:noProof/>
        </w:rPr>
        <w:t>31/ago/2025</w:t>
      </w:r>
    </w:p>
    <w:p w14:paraId="2CC1C6D5" w14:textId="77777777" w:rsidR="004F5286" w:rsidRPr="00A82B09" w:rsidRDefault="004F5286" w:rsidP="000005A3">
      <w:pPr>
        <w:pStyle w:val="Textoindependiente"/>
        <w:jc w:val="left"/>
        <w:rPr>
          <w:rFonts w:ascii="Arial" w:hAnsi="Arial" w:cs="Arial"/>
        </w:rPr>
      </w:pPr>
      <w:r w:rsidRPr="008445B1">
        <w:rPr>
          <w:rFonts w:ascii="Arial" w:hAnsi="Arial" w:cs="Arial"/>
        </w:rPr>
        <w:t>SUPERVISOR: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>TOMAS GUTIERREZ MAÑOSCA</w:t>
      </w:r>
    </w:p>
    <w:p w14:paraId="20F59579" w14:textId="77777777" w:rsidR="004F5286" w:rsidRPr="00A82B09" w:rsidRDefault="004F5286" w:rsidP="000005A3">
      <w:pPr>
        <w:pStyle w:val="Textoindependiente"/>
        <w:jc w:val="left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 </w:t>
      </w:r>
    </w:p>
    <w:p w14:paraId="0874105D" w14:textId="77777777" w:rsidR="004F5286" w:rsidRPr="00A82B09" w:rsidRDefault="004F5286" w:rsidP="00185C8A">
      <w:pPr>
        <w:pStyle w:val="Textoindependiente2"/>
        <w:spacing w:line="240" w:lineRule="auto"/>
        <w:jc w:val="both"/>
        <w:rPr>
          <w:rFonts w:ascii="Arial" w:hAnsi="Arial" w:cs="Arial"/>
          <w:b/>
        </w:rPr>
      </w:pPr>
      <w:r w:rsidRPr="00A82B09">
        <w:rPr>
          <w:rFonts w:ascii="Arial" w:hAnsi="Arial" w:cs="Arial"/>
          <w:b/>
        </w:rPr>
        <w:t xml:space="preserve">OBJETO DEL CONTRATO </w:t>
      </w:r>
    </w:p>
    <w:p w14:paraId="67A4653F" w14:textId="77777777" w:rsidR="004F5286" w:rsidRDefault="004F5286" w:rsidP="0084763A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  <w:r w:rsidRPr="00635255">
        <w:rPr>
          <w:rFonts w:ascii="Arial" w:hAnsi="Arial" w:cs="Arial"/>
          <w:noProof/>
          <w:color w:val="000000"/>
          <w:shd w:val="clear" w:color="auto" w:fill="FFFFFF"/>
        </w:rPr>
        <w:t>Prestación de servicios de apoyo a la gestion  en la Secretaría del Deporte y la Recreación del proyecto denominado "Recreación, juego y lúdica para primera infancia, niñas, niños, adolescentes y jóvenes de Santiago de Cali." BP - 26005305</w:t>
      </w:r>
      <w:r w:rsidRPr="006A2B9C">
        <w:rPr>
          <w:rFonts w:ascii="Arial" w:hAnsi="Arial" w:cs="Arial"/>
          <w:color w:val="000000"/>
          <w:shd w:val="clear" w:color="auto" w:fill="FFFFFF"/>
        </w:rPr>
        <w:tab/>
      </w:r>
      <w:r w:rsidRPr="006A2B9C">
        <w:rPr>
          <w:rFonts w:ascii="Arial" w:hAnsi="Arial" w:cs="Arial"/>
          <w:color w:val="000000"/>
          <w:shd w:val="clear" w:color="auto" w:fill="FFFFFF"/>
        </w:rPr>
        <w:tab/>
      </w:r>
      <w:r w:rsidRPr="006A2B9C">
        <w:rPr>
          <w:rFonts w:ascii="Arial" w:hAnsi="Arial" w:cs="Arial"/>
          <w:color w:val="000000"/>
          <w:shd w:val="clear" w:color="auto" w:fill="FFFFFF"/>
        </w:rPr>
        <w:tab/>
      </w:r>
      <w:r w:rsidRPr="006A2B9C">
        <w:rPr>
          <w:rFonts w:ascii="Arial" w:hAnsi="Arial" w:cs="Arial"/>
          <w:color w:val="000000"/>
          <w:shd w:val="clear" w:color="auto" w:fill="FFFFFF"/>
        </w:rPr>
        <w:tab/>
      </w:r>
      <w:r w:rsidRPr="006A2B9C">
        <w:rPr>
          <w:rFonts w:ascii="Arial" w:hAnsi="Arial" w:cs="Arial"/>
          <w:color w:val="000000"/>
          <w:shd w:val="clear" w:color="auto" w:fill="FFFFFF"/>
        </w:rPr>
        <w:tab/>
      </w:r>
    </w:p>
    <w:p w14:paraId="28CD1B33" w14:textId="77777777" w:rsidR="004F5286" w:rsidRPr="00A82B09" w:rsidRDefault="004F5286" w:rsidP="00180E49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</w:p>
    <w:p w14:paraId="5F9929EC" w14:textId="77777777" w:rsidR="004F5286" w:rsidRPr="00A82B09" w:rsidRDefault="004F5286" w:rsidP="00A942B0">
      <w:pPr>
        <w:pStyle w:val="Textoindependiente"/>
        <w:ind w:left="20"/>
        <w:rPr>
          <w:rFonts w:ascii="Arial" w:hAnsi="Arial" w:cs="Arial"/>
          <w:b/>
          <w:color w:val="000000"/>
          <w:lang w:val="es-ES_tradnl"/>
        </w:rPr>
      </w:pPr>
      <w:r w:rsidRPr="00A82B09">
        <w:rPr>
          <w:rFonts w:ascii="Arial" w:hAnsi="Arial" w:cs="Arial"/>
          <w:lang w:val="es-ES_tradnl"/>
        </w:rPr>
        <w:t xml:space="preserve">En cumplimiento de las obligaciones establecidas en la </w:t>
      </w:r>
      <w:r w:rsidRPr="0092241A">
        <w:rPr>
          <w:rFonts w:ascii="Arial" w:hAnsi="Arial" w:cs="Arial"/>
          <w:lang w:val="es-ES_tradnl"/>
        </w:rPr>
        <w:t xml:space="preserve">cláusula </w:t>
      </w:r>
      <w:r w:rsidRPr="0092241A">
        <w:rPr>
          <w:rFonts w:ascii="Arial" w:hAnsi="Arial" w:cs="Arial"/>
          <w:b/>
          <w:bCs/>
          <w:lang w:val="es-ES_tradnl"/>
        </w:rPr>
        <w:t>PRIMERA</w:t>
      </w:r>
      <w:r w:rsidRPr="00A82B09">
        <w:rPr>
          <w:rFonts w:ascii="Arial" w:hAnsi="Arial" w:cs="Arial"/>
          <w:lang w:val="es-ES_tradnl"/>
        </w:rPr>
        <w:t xml:space="preserve"> del contrato No. </w:t>
      </w:r>
      <w:r w:rsidRPr="006A2B9C">
        <w:rPr>
          <w:rFonts w:ascii="Arial" w:hAnsi="Arial" w:cs="Arial"/>
          <w:lang w:val="es-ES_tradnl"/>
        </w:rPr>
        <w:t>416</w:t>
      </w:r>
      <w:r>
        <w:rPr>
          <w:rFonts w:ascii="Arial" w:hAnsi="Arial" w:cs="Arial"/>
          <w:lang w:val="es-ES_tradnl"/>
        </w:rPr>
        <w:t>2</w:t>
      </w:r>
      <w:r w:rsidRPr="006A2B9C">
        <w:rPr>
          <w:rFonts w:ascii="Arial" w:hAnsi="Arial" w:cs="Arial"/>
          <w:lang w:val="es-ES_tradnl"/>
        </w:rPr>
        <w:t>.010.26</w:t>
      </w:r>
      <w:r w:rsidRPr="0092241A">
        <w:rPr>
          <w:rFonts w:ascii="Arial" w:hAnsi="Arial" w:cs="Arial"/>
          <w:lang w:val="es-ES_tradnl"/>
        </w:rPr>
        <w:t>.1.</w:t>
      </w:r>
      <w:r w:rsidRPr="00635255">
        <w:rPr>
          <w:rFonts w:ascii="Arial" w:hAnsi="Arial" w:cs="Arial"/>
          <w:noProof/>
          <w:lang w:val="es-ES_tradnl"/>
        </w:rPr>
        <w:t>4162.010.26.1.2389-2025</w:t>
      </w:r>
      <w:r w:rsidRPr="00A82B09">
        <w:rPr>
          <w:rFonts w:ascii="Arial" w:hAnsi="Arial" w:cs="Arial"/>
          <w:lang w:val="es-ES_tradnl"/>
        </w:rPr>
        <w:t>, me permito entregar el informe consolidado en el cual se evidencia la ejecución de cada una de las obligaciones del contrato.</w:t>
      </w:r>
    </w:p>
    <w:p w14:paraId="11EA3DFF" w14:textId="77777777" w:rsidR="004F5286" w:rsidRPr="00A82B09" w:rsidRDefault="004F5286" w:rsidP="005E7EDD">
      <w:pPr>
        <w:pStyle w:val="Textoindependiente"/>
        <w:ind w:left="360"/>
        <w:rPr>
          <w:rFonts w:ascii="Arial" w:hAnsi="Arial" w:cs="Arial"/>
          <w:b/>
        </w:rPr>
      </w:pPr>
    </w:p>
    <w:p w14:paraId="62590B65" w14:textId="77777777" w:rsidR="004F5286" w:rsidRPr="00A82B09" w:rsidRDefault="004F5286" w:rsidP="005E7EDD">
      <w:pPr>
        <w:pStyle w:val="Textoindependiente"/>
        <w:ind w:left="360"/>
        <w:rPr>
          <w:rFonts w:ascii="Arial" w:hAnsi="Arial" w:cs="Arial"/>
          <w:b/>
        </w:rPr>
      </w:pPr>
      <w:r w:rsidRPr="00A82B09">
        <w:rPr>
          <w:rFonts w:ascii="Arial" w:hAnsi="Arial" w:cs="Arial"/>
          <w:b/>
        </w:rPr>
        <w:t>ACTIVIDADES DESARROLLADAS</w:t>
      </w:r>
    </w:p>
    <w:p w14:paraId="0D16FE88" w14:textId="77777777" w:rsidR="004F5286" w:rsidRPr="00A82B09" w:rsidRDefault="004F5286">
      <w:pPr>
        <w:pStyle w:val="Textoindependiente"/>
        <w:rPr>
          <w:rFonts w:ascii="Arial" w:hAnsi="Arial" w:cs="Arial"/>
          <w:b/>
        </w:rPr>
      </w:pPr>
    </w:p>
    <w:p w14:paraId="462F5CE8" w14:textId="77777777" w:rsidR="004F5286" w:rsidRDefault="004F5286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 w:rsidRPr="00A82B09">
        <w:rPr>
          <w:rFonts w:ascii="Arial" w:hAnsi="Arial" w:cs="Arial"/>
          <w:b/>
        </w:rPr>
        <w:t>PRIMERA CUOTA</w:t>
      </w:r>
    </w:p>
    <w:p w14:paraId="220BFE49" w14:textId="77777777" w:rsidR="004F5286" w:rsidRDefault="004F5286">
      <w:pPr>
        <w:pStyle w:val="Textoindependiente"/>
        <w:rPr>
          <w:rFonts w:ascii="Arial" w:hAnsi="Arial" w:cs="Arial"/>
          <w:b/>
        </w:rPr>
      </w:pPr>
    </w:p>
    <w:p w14:paraId="4126ED5E" w14:textId="4E512B69" w:rsidR="004F5286" w:rsidRPr="00FB39AA" w:rsidRDefault="004F5286">
      <w:pPr>
        <w:pStyle w:val="Textoindependiente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1 </w:t>
      </w:r>
      <w:proofErr w:type="gramStart"/>
      <w:r w:rsidR="00A461D5" w:rsidRPr="00A461D5">
        <w:rPr>
          <w:rFonts w:ascii="Arial" w:hAnsi="Arial" w:cs="Arial"/>
          <w:bCs/>
        </w:rPr>
        <w:t>Brindar</w:t>
      </w:r>
      <w:proofErr w:type="gramEnd"/>
      <w:r w:rsidR="00A461D5" w:rsidRPr="00A461D5">
        <w:rPr>
          <w:rFonts w:ascii="Arial" w:hAnsi="Arial" w:cs="Arial"/>
          <w:bCs/>
        </w:rPr>
        <w:t xml:space="preserve"> apoyo en el desarrollo de las actividades del proyecto, organizando experiencias de juego, lúdica y recreación para los niños y niñas de primera infancia y </w:t>
      </w:r>
      <w:r w:rsidR="00A461D5" w:rsidRPr="00A461D5">
        <w:rPr>
          <w:rFonts w:ascii="Arial" w:hAnsi="Arial" w:cs="Arial"/>
          <w:bCs/>
        </w:rPr>
        <w:t>demás</w:t>
      </w:r>
      <w:r w:rsidR="00A461D5" w:rsidRPr="00A461D5">
        <w:rPr>
          <w:rFonts w:ascii="Arial" w:hAnsi="Arial" w:cs="Arial"/>
          <w:bCs/>
        </w:rPr>
        <w:t xml:space="preserve"> actividades del proyecto apoyando la ejecución de tareas durante jornadas y eventos en campo, orientadas a la intervención con las distintas poblaciones vinculadas al proyecto o en los procesos de socialización y vinculación de la población beneficiaria.</w:t>
      </w:r>
    </w:p>
    <w:p w14:paraId="0D6D077E" w14:textId="77777777" w:rsidR="004F5286" w:rsidRDefault="004F5286">
      <w:pPr>
        <w:pStyle w:val="Textoindependiente"/>
        <w:rPr>
          <w:rFonts w:ascii="Arial" w:hAnsi="Arial" w:cs="Arial"/>
        </w:rPr>
      </w:pPr>
    </w:p>
    <w:p w14:paraId="1B4BDCE2" w14:textId="17CACF5D" w:rsidR="00A461D5" w:rsidRPr="00A461D5" w:rsidRDefault="00A461D5" w:rsidP="00A461D5">
      <w:pPr>
        <w:pStyle w:val="Textoindependiente"/>
        <w:numPr>
          <w:ilvl w:val="0"/>
          <w:numId w:val="21"/>
        </w:numPr>
        <w:rPr>
          <w:rFonts w:ascii="Arial" w:hAnsi="Arial" w:cs="Arial"/>
        </w:rPr>
      </w:pPr>
      <w:r w:rsidRPr="00A461D5">
        <w:rPr>
          <w:rFonts w:ascii="Arial" w:hAnsi="Arial" w:cs="Arial"/>
        </w:rPr>
        <w:t>Brindé apoyo en el desarrolló de jornadas</w:t>
      </w:r>
      <w:r>
        <w:rPr>
          <w:rFonts w:ascii="Arial" w:hAnsi="Arial" w:cs="Arial"/>
        </w:rPr>
        <w:t xml:space="preserve"> </w:t>
      </w:r>
      <w:r w:rsidRPr="00A461D5">
        <w:rPr>
          <w:rFonts w:ascii="Arial" w:hAnsi="Arial" w:cs="Arial"/>
        </w:rPr>
        <w:t>deportivas para impactar en las comunas</w:t>
      </w:r>
      <w:r>
        <w:rPr>
          <w:rFonts w:ascii="Arial" w:hAnsi="Arial" w:cs="Arial"/>
        </w:rPr>
        <w:t xml:space="preserve"> </w:t>
      </w:r>
      <w:r w:rsidRPr="00A461D5">
        <w:rPr>
          <w:rFonts w:ascii="Arial" w:hAnsi="Arial" w:cs="Arial"/>
        </w:rPr>
        <w:t xml:space="preserve">del programa Cali Juega de la </w:t>
      </w:r>
      <w:proofErr w:type="gramStart"/>
      <w:r w:rsidRPr="00A461D5">
        <w:rPr>
          <w:rFonts w:ascii="Arial" w:hAnsi="Arial" w:cs="Arial"/>
        </w:rPr>
        <w:t>Secretaria</w:t>
      </w:r>
      <w:proofErr w:type="gramEnd"/>
      <w:r>
        <w:rPr>
          <w:rFonts w:ascii="Arial" w:hAnsi="Arial" w:cs="Arial"/>
        </w:rPr>
        <w:t xml:space="preserve"> </w:t>
      </w:r>
      <w:r w:rsidRPr="00A461D5">
        <w:rPr>
          <w:rFonts w:ascii="Arial" w:hAnsi="Arial" w:cs="Arial"/>
        </w:rPr>
        <w:t>del Deporte y la Recreación.</w:t>
      </w:r>
    </w:p>
    <w:p w14:paraId="2AC5262C" w14:textId="77777777" w:rsidR="004F5286" w:rsidRDefault="004F5286">
      <w:pPr>
        <w:pStyle w:val="Textoindependiente"/>
        <w:rPr>
          <w:rFonts w:ascii="Arial" w:hAnsi="Arial" w:cs="Arial"/>
          <w:b/>
        </w:rPr>
      </w:pPr>
    </w:p>
    <w:p w14:paraId="68561EB4" w14:textId="3C09211E" w:rsidR="004F5286" w:rsidRDefault="004F5286">
      <w:pPr>
        <w:pStyle w:val="Textoindependiente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2 </w:t>
      </w:r>
      <w:proofErr w:type="gramStart"/>
      <w:r w:rsidR="00A461D5" w:rsidRPr="00A461D5">
        <w:rPr>
          <w:rFonts w:ascii="Arial" w:hAnsi="Arial" w:cs="Arial"/>
          <w:bCs/>
        </w:rPr>
        <w:t>Apoyar</w:t>
      </w:r>
      <w:proofErr w:type="gramEnd"/>
      <w:r w:rsidR="00A461D5" w:rsidRPr="00A461D5">
        <w:rPr>
          <w:rFonts w:ascii="Arial" w:hAnsi="Arial" w:cs="Arial"/>
          <w:bCs/>
        </w:rPr>
        <w:t xml:space="preserve"> en la elaboración y presentación de informes, en el registro de beneficiarios a través de la plataforma SIDER, en la recopilación de registros fotográficos, o en la actualización de bases de datos asociadas a las jornadas y eventos realizados.</w:t>
      </w:r>
    </w:p>
    <w:p w14:paraId="4AE4CC7C" w14:textId="77777777" w:rsidR="004F5286" w:rsidRDefault="004F5286">
      <w:pPr>
        <w:pStyle w:val="Textoindependiente"/>
        <w:rPr>
          <w:rFonts w:ascii="Arial" w:hAnsi="Arial" w:cs="Arial"/>
          <w:bCs/>
        </w:rPr>
      </w:pPr>
    </w:p>
    <w:p w14:paraId="46859CDE" w14:textId="77777777" w:rsidR="004F5286" w:rsidRDefault="004F5286">
      <w:pPr>
        <w:pStyle w:val="Textoindependiente"/>
        <w:rPr>
          <w:rFonts w:ascii="Arial" w:hAnsi="Arial" w:cs="Arial"/>
          <w:bCs/>
        </w:rPr>
      </w:pPr>
    </w:p>
    <w:p w14:paraId="126AD164" w14:textId="3F4BEDF0" w:rsidR="00A461D5" w:rsidRPr="00A461D5" w:rsidRDefault="00A461D5" w:rsidP="00A461D5">
      <w:pPr>
        <w:pStyle w:val="Textoindependiente"/>
        <w:numPr>
          <w:ilvl w:val="0"/>
          <w:numId w:val="21"/>
        </w:numPr>
        <w:rPr>
          <w:rFonts w:ascii="Arial" w:hAnsi="Arial" w:cs="Arial"/>
          <w:bCs/>
        </w:rPr>
      </w:pPr>
      <w:r w:rsidRPr="00A461D5">
        <w:rPr>
          <w:rFonts w:ascii="Arial" w:hAnsi="Arial" w:cs="Arial"/>
          <w:bCs/>
        </w:rPr>
        <w:t>Brindé apoyo desarrollando tareas de</w:t>
      </w:r>
      <w:r>
        <w:rPr>
          <w:rFonts w:ascii="Arial" w:hAnsi="Arial" w:cs="Arial"/>
          <w:bCs/>
        </w:rPr>
        <w:t xml:space="preserve"> </w:t>
      </w:r>
      <w:r w:rsidRPr="00A461D5">
        <w:rPr>
          <w:rFonts w:ascii="Arial" w:hAnsi="Arial" w:cs="Arial"/>
          <w:bCs/>
        </w:rPr>
        <w:t>elaboración y presentación de informes,</w:t>
      </w:r>
    </w:p>
    <w:p w14:paraId="4660E7D5" w14:textId="2D9B2A00" w:rsidR="00A461D5" w:rsidRDefault="00A461D5" w:rsidP="00A461D5">
      <w:pPr>
        <w:pStyle w:val="Textoindependiente"/>
        <w:ind w:left="720"/>
        <w:rPr>
          <w:rFonts w:ascii="Arial" w:hAnsi="Arial" w:cs="Arial"/>
          <w:bCs/>
        </w:rPr>
      </w:pPr>
      <w:r w:rsidRPr="00A461D5">
        <w:rPr>
          <w:rFonts w:ascii="Arial" w:hAnsi="Arial" w:cs="Arial"/>
          <w:bCs/>
        </w:rPr>
        <w:lastRenderedPageBreak/>
        <w:t>con la consolidación de los beneficiarios en</w:t>
      </w:r>
      <w:r>
        <w:rPr>
          <w:rFonts w:ascii="Arial" w:hAnsi="Arial" w:cs="Arial"/>
          <w:bCs/>
        </w:rPr>
        <w:t xml:space="preserve"> </w:t>
      </w:r>
      <w:r w:rsidRPr="00A461D5">
        <w:rPr>
          <w:rFonts w:ascii="Arial" w:hAnsi="Arial" w:cs="Arial"/>
          <w:bCs/>
        </w:rPr>
        <w:t>la plataforma SIDER, vinculando a la</w:t>
      </w:r>
      <w:r>
        <w:rPr>
          <w:rFonts w:ascii="Arial" w:hAnsi="Arial" w:cs="Arial"/>
          <w:bCs/>
        </w:rPr>
        <w:t xml:space="preserve"> </w:t>
      </w:r>
      <w:r w:rsidRPr="00A461D5">
        <w:rPr>
          <w:rFonts w:ascii="Arial" w:hAnsi="Arial" w:cs="Arial"/>
          <w:bCs/>
        </w:rPr>
        <w:t>población beneficiaria en fichas de</w:t>
      </w:r>
      <w:r>
        <w:rPr>
          <w:rFonts w:ascii="Arial" w:hAnsi="Arial" w:cs="Arial"/>
          <w:bCs/>
        </w:rPr>
        <w:t xml:space="preserve"> </w:t>
      </w:r>
      <w:r w:rsidRPr="00A461D5">
        <w:rPr>
          <w:rFonts w:ascii="Arial" w:hAnsi="Arial" w:cs="Arial"/>
          <w:bCs/>
        </w:rPr>
        <w:t>inscripción, para el desarrollo de las</w:t>
      </w:r>
      <w:r>
        <w:rPr>
          <w:rFonts w:ascii="Arial" w:hAnsi="Arial" w:cs="Arial"/>
          <w:bCs/>
        </w:rPr>
        <w:t xml:space="preserve"> </w:t>
      </w:r>
      <w:r w:rsidRPr="00A461D5">
        <w:rPr>
          <w:rFonts w:ascii="Arial" w:hAnsi="Arial" w:cs="Arial"/>
          <w:bCs/>
        </w:rPr>
        <w:t>actividades.</w:t>
      </w:r>
    </w:p>
    <w:p w14:paraId="061E043C" w14:textId="77777777" w:rsidR="00A461D5" w:rsidRDefault="00A461D5" w:rsidP="00A461D5">
      <w:pPr>
        <w:pStyle w:val="Textoindependiente"/>
        <w:ind w:left="720"/>
        <w:rPr>
          <w:rFonts w:ascii="Arial" w:hAnsi="Arial" w:cs="Arial"/>
          <w:bCs/>
        </w:rPr>
      </w:pPr>
    </w:p>
    <w:p w14:paraId="3C9875DD" w14:textId="16E36EBD" w:rsidR="004F5286" w:rsidRDefault="004F5286">
      <w:pPr>
        <w:pStyle w:val="Textoindependiente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 </w:t>
      </w:r>
      <w:proofErr w:type="gramStart"/>
      <w:r w:rsidR="00A461D5" w:rsidRPr="00A461D5">
        <w:rPr>
          <w:rFonts w:ascii="Arial" w:hAnsi="Arial" w:cs="Arial"/>
          <w:bCs/>
        </w:rPr>
        <w:t>Asistir</w:t>
      </w:r>
      <w:proofErr w:type="gramEnd"/>
      <w:r w:rsidR="00A461D5" w:rsidRPr="00A461D5">
        <w:rPr>
          <w:rFonts w:ascii="Arial" w:hAnsi="Arial" w:cs="Arial"/>
          <w:bCs/>
        </w:rPr>
        <w:t xml:space="preserve"> o brindar apoyo en reuniones, capacitaciones o espacios formativos convocados por el área de Fomento, o que estén directamente relacionados con las funciones del cargo y el desarrollo del programa.</w:t>
      </w:r>
    </w:p>
    <w:p w14:paraId="3FEE7AB3" w14:textId="77777777" w:rsidR="004F5286" w:rsidRDefault="004F5286">
      <w:pPr>
        <w:pStyle w:val="Textoindependiente"/>
        <w:rPr>
          <w:rFonts w:ascii="Arial" w:hAnsi="Arial" w:cs="Arial"/>
          <w:bCs/>
        </w:rPr>
      </w:pPr>
    </w:p>
    <w:p w14:paraId="1D3C7AAC" w14:textId="1FD67A6A" w:rsidR="00A461D5" w:rsidRPr="00A461D5" w:rsidRDefault="00A461D5" w:rsidP="00A461D5">
      <w:pPr>
        <w:pStyle w:val="Textoindependiente"/>
        <w:numPr>
          <w:ilvl w:val="0"/>
          <w:numId w:val="21"/>
        </w:numPr>
        <w:rPr>
          <w:rFonts w:ascii="Arial" w:hAnsi="Arial" w:cs="Arial"/>
          <w:bCs/>
        </w:rPr>
      </w:pPr>
      <w:r w:rsidRPr="00A461D5">
        <w:rPr>
          <w:rFonts w:ascii="Arial" w:hAnsi="Arial" w:cs="Arial"/>
          <w:bCs/>
        </w:rPr>
        <w:t>Asistí a mesa de trabajo programadas por</w:t>
      </w:r>
      <w:r>
        <w:rPr>
          <w:rFonts w:ascii="Arial" w:hAnsi="Arial" w:cs="Arial"/>
          <w:bCs/>
        </w:rPr>
        <w:t xml:space="preserve"> </w:t>
      </w:r>
      <w:r w:rsidRPr="00A461D5">
        <w:rPr>
          <w:rFonts w:ascii="Arial" w:hAnsi="Arial" w:cs="Arial"/>
          <w:bCs/>
        </w:rPr>
        <w:t>el área de fomento que son necesarias</w:t>
      </w:r>
      <w:r>
        <w:rPr>
          <w:rFonts w:ascii="Arial" w:hAnsi="Arial" w:cs="Arial"/>
          <w:bCs/>
        </w:rPr>
        <w:t xml:space="preserve"> </w:t>
      </w:r>
      <w:r w:rsidRPr="00A461D5">
        <w:rPr>
          <w:rFonts w:ascii="Arial" w:hAnsi="Arial" w:cs="Arial"/>
          <w:bCs/>
        </w:rPr>
        <w:t>para el desarrollo del programa Cali Juega</w:t>
      </w:r>
      <w:r>
        <w:rPr>
          <w:rFonts w:ascii="Arial" w:hAnsi="Arial" w:cs="Arial"/>
          <w:bCs/>
        </w:rPr>
        <w:t xml:space="preserve"> </w:t>
      </w:r>
      <w:r w:rsidRPr="00A461D5">
        <w:rPr>
          <w:rFonts w:ascii="Arial" w:hAnsi="Arial" w:cs="Arial"/>
          <w:bCs/>
        </w:rPr>
        <w:t>programadas por el coordinador técnico.</w:t>
      </w:r>
    </w:p>
    <w:p w14:paraId="516CCE7C" w14:textId="77777777" w:rsidR="00A461D5" w:rsidRDefault="00A461D5">
      <w:pPr>
        <w:pStyle w:val="Textoindependiente"/>
        <w:rPr>
          <w:rFonts w:ascii="Arial" w:hAnsi="Arial" w:cs="Arial"/>
          <w:bCs/>
        </w:rPr>
      </w:pPr>
    </w:p>
    <w:p w14:paraId="2224F6B4" w14:textId="5DB64209" w:rsidR="004F5286" w:rsidRDefault="004F5286">
      <w:pPr>
        <w:pStyle w:val="Textoindependiente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4 </w:t>
      </w:r>
      <w:proofErr w:type="gramStart"/>
      <w:r w:rsidR="00A461D5" w:rsidRPr="00A461D5">
        <w:rPr>
          <w:rFonts w:ascii="Arial" w:hAnsi="Arial" w:cs="Arial"/>
          <w:bCs/>
        </w:rPr>
        <w:t>Brindar</w:t>
      </w:r>
      <w:proofErr w:type="gramEnd"/>
      <w:r w:rsidR="00A461D5" w:rsidRPr="00A461D5">
        <w:rPr>
          <w:rFonts w:ascii="Arial" w:hAnsi="Arial" w:cs="Arial"/>
          <w:bCs/>
        </w:rPr>
        <w:t xml:space="preserve"> apoyo en actividades operativas, logísticas o asistenciales de carácter misional, requeridas por la Secretaría del Deporte y la Recreación, en cumplimiento del objeto contractual.</w:t>
      </w:r>
    </w:p>
    <w:p w14:paraId="7F192D7B" w14:textId="77777777" w:rsidR="004F5286" w:rsidRDefault="004F5286">
      <w:pPr>
        <w:pStyle w:val="Textoindependiente"/>
        <w:rPr>
          <w:rFonts w:ascii="Arial" w:hAnsi="Arial" w:cs="Arial"/>
          <w:bCs/>
        </w:rPr>
      </w:pPr>
    </w:p>
    <w:p w14:paraId="0BAAE379" w14:textId="4CF38A6E" w:rsidR="00315C11" w:rsidRPr="00315C11" w:rsidRDefault="00315C11" w:rsidP="00315C11">
      <w:pPr>
        <w:pStyle w:val="Textoindependiente"/>
        <w:numPr>
          <w:ilvl w:val="0"/>
          <w:numId w:val="21"/>
        </w:numPr>
        <w:rPr>
          <w:rFonts w:ascii="Arial" w:hAnsi="Arial" w:cs="Arial"/>
          <w:bCs/>
        </w:rPr>
      </w:pPr>
      <w:r w:rsidRPr="00315C11">
        <w:rPr>
          <w:rFonts w:ascii="Arial" w:hAnsi="Arial" w:cs="Arial"/>
          <w:bCs/>
        </w:rPr>
        <w:t>No realicé esta actividad durante este</w:t>
      </w:r>
      <w:r>
        <w:rPr>
          <w:rFonts w:ascii="Arial" w:hAnsi="Arial" w:cs="Arial"/>
          <w:bCs/>
        </w:rPr>
        <w:t xml:space="preserve"> </w:t>
      </w:r>
      <w:r w:rsidRPr="00315C11">
        <w:rPr>
          <w:rFonts w:ascii="Arial" w:hAnsi="Arial" w:cs="Arial"/>
          <w:bCs/>
        </w:rPr>
        <w:t>periodo.</w:t>
      </w:r>
    </w:p>
    <w:p w14:paraId="3B4CF1FE" w14:textId="77777777" w:rsidR="00315C11" w:rsidRDefault="00315C11">
      <w:pPr>
        <w:pStyle w:val="Textoindependiente"/>
        <w:rPr>
          <w:rFonts w:ascii="Arial" w:hAnsi="Arial" w:cs="Arial"/>
          <w:bCs/>
        </w:rPr>
      </w:pPr>
    </w:p>
    <w:p w14:paraId="03F2BC93" w14:textId="77777777" w:rsidR="004F5286" w:rsidRPr="00FB39AA" w:rsidRDefault="004F5286">
      <w:pPr>
        <w:pStyle w:val="Textoindependiente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5 </w:t>
      </w:r>
      <w:r w:rsidRPr="00FB39AA">
        <w:rPr>
          <w:rFonts w:ascii="Arial" w:hAnsi="Arial" w:cs="Arial"/>
          <w:bCs/>
        </w:rPr>
        <w:t>Las demás relacionadas con el desarrollo del objeto contractual.</w:t>
      </w:r>
    </w:p>
    <w:p w14:paraId="123914AB" w14:textId="77777777" w:rsidR="004F5286" w:rsidRDefault="004F5286">
      <w:pPr>
        <w:pStyle w:val="Textoindependiente"/>
        <w:rPr>
          <w:rFonts w:ascii="Arial" w:hAnsi="Arial" w:cs="Arial"/>
          <w:b/>
        </w:rPr>
      </w:pPr>
    </w:p>
    <w:p w14:paraId="1EBC4135" w14:textId="472967B1" w:rsidR="00315C11" w:rsidRDefault="00315C11" w:rsidP="00315C11">
      <w:pPr>
        <w:pStyle w:val="Textoindependiente"/>
        <w:numPr>
          <w:ilvl w:val="0"/>
          <w:numId w:val="21"/>
        </w:numPr>
        <w:rPr>
          <w:rFonts w:ascii="Arial" w:hAnsi="Arial" w:cs="Arial"/>
          <w:b/>
        </w:rPr>
      </w:pPr>
      <w:r w:rsidRPr="00315C11">
        <w:rPr>
          <w:rFonts w:ascii="Arial" w:hAnsi="Arial" w:cs="Arial"/>
          <w:bCs/>
        </w:rPr>
        <w:t>No realicé esta actividad durante este</w:t>
      </w:r>
      <w:r>
        <w:rPr>
          <w:rFonts w:ascii="Arial" w:hAnsi="Arial" w:cs="Arial"/>
          <w:bCs/>
        </w:rPr>
        <w:t xml:space="preserve"> </w:t>
      </w:r>
      <w:r w:rsidRPr="00315C11">
        <w:rPr>
          <w:rFonts w:ascii="Arial" w:hAnsi="Arial" w:cs="Arial"/>
          <w:bCs/>
        </w:rPr>
        <w:t>periodo</w:t>
      </w:r>
    </w:p>
    <w:p w14:paraId="20F17BE8" w14:textId="77777777" w:rsidR="00315C11" w:rsidRDefault="00315C11">
      <w:pPr>
        <w:pStyle w:val="Textoindependiente"/>
        <w:rPr>
          <w:rFonts w:ascii="Arial" w:hAnsi="Arial" w:cs="Arial"/>
          <w:b/>
        </w:rPr>
      </w:pPr>
    </w:p>
    <w:p w14:paraId="32DA9F9E" w14:textId="77777777" w:rsidR="004F5286" w:rsidRDefault="004F5286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 w:rsidRPr="00A82B09">
        <w:rPr>
          <w:rFonts w:ascii="Arial" w:hAnsi="Arial" w:cs="Arial"/>
          <w:b/>
        </w:rPr>
        <w:t>SEGUNDA CUOTA</w:t>
      </w:r>
    </w:p>
    <w:p w14:paraId="082A2C6B" w14:textId="77777777" w:rsidR="004F5286" w:rsidRDefault="004F5286" w:rsidP="0092241A">
      <w:pPr>
        <w:pStyle w:val="Default"/>
      </w:pPr>
    </w:p>
    <w:p w14:paraId="54F6CB4E" w14:textId="77777777" w:rsidR="004F5286" w:rsidRDefault="004F5286" w:rsidP="00BA1E44">
      <w:pPr>
        <w:pStyle w:val="NormalWeb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20"/>
        </w:rPr>
      </w:pPr>
      <w:r>
        <w:t xml:space="preserve"> </w:t>
      </w:r>
      <w:r w:rsidRPr="002A5A29">
        <w:rPr>
          <w:rFonts w:ascii="Calibri" w:hAnsi="Calibri" w:cs="Calibri"/>
          <w:color w:val="000000"/>
          <w:sz w:val="20"/>
          <w:szCs w:val="20"/>
        </w:rPr>
        <w:t> </w:t>
      </w:r>
    </w:p>
    <w:p w14:paraId="18BF3991" w14:textId="77777777" w:rsidR="00A461D5" w:rsidRPr="00FB39AA" w:rsidRDefault="00A461D5" w:rsidP="00A461D5">
      <w:pPr>
        <w:pStyle w:val="Textoindependiente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1 </w:t>
      </w:r>
      <w:proofErr w:type="gramStart"/>
      <w:r w:rsidRPr="00A461D5">
        <w:rPr>
          <w:rFonts w:ascii="Arial" w:hAnsi="Arial" w:cs="Arial"/>
          <w:bCs/>
        </w:rPr>
        <w:t>Brindar</w:t>
      </w:r>
      <w:proofErr w:type="gramEnd"/>
      <w:r w:rsidRPr="00A461D5">
        <w:rPr>
          <w:rFonts w:ascii="Arial" w:hAnsi="Arial" w:cs="Arial"/>
          <w:bCs/>
        </w:rPr>
        <w:t xml:space="preserve"> apoyo en el desarrollo de las actividades del proyecto, organizando experiencias de juego, lúdica y recreación para los niños y niñas de primera infancia y demás actividades del proyecto apoyando la ejecución de tareas durante jornadas y eventos en campo, orientadas a la intervención con las distintas poblaciones vinculadas al proyecto o en los procesos de socialización y vinculación de la población beneficiaria.</w:t>
      </w:r>
    </w:p>
    <w:p w14:paraId="7B1020E7" w14:textId="77777777" w:rsidR="00A461D5" w:rsidRDefault="00A461D5" w:rsidP="00A461D5">
      <w:pPr>
        <w:pStyle w:val="Textoindependiente"/>
        <w:rPr>
          <w:rFonts w:ascii="Arial" w:hAnsi="Arial" w:cs="Arial"/>
        </w:rPr>
      </w:pPr>
    </w:p>
    <w:p w14:paraId="2B3804CF" w14:textId="46704C62" w:rsidR="005C5AB5" w:rsidRPr="000517E5" w:rsidRDefault="005C5AB5" w:rsidP="005C5AB5">
      <w:pPr>
        <w:pStyle w:val="Textoindependiente"/>
        <w:numPr>
          <w:ilvl w:val="0"/>
          <w:numId w:val="21"/>
        </w:numPr>
        <w:rPr>
          <w:rFonts w:ascii="Arial" w:hAnsi="Arial" w:cs="Arial"/>
        </w:rPr>
      </w:pPr>
      <w:r w:rsidRPr="005C5AB5">
        <w:rPr>
          <w:rFonts w:ascii="Arial" w:hAnsi="Arial" w:cs="Arial"/>
        </w:rPr>
        <w:t xml:space="preserve">Brindé apoyo en el desarrolló de jornadas deportivas para impactar en las comunas del programa Cali Juega de la </w:t>
      </w:r>
      <w:proofErr w:type="gramStart"/>
      <w:r w:rsidRPr="005C5AB5">
        <w:rPr>
          <w:rFonts w:ascii="Arial" w:hAnsi="Arial" w:cs="Arial"/>
        </w:rPr>
        <w:t>Secretaria</w:t>
      </w:r>
      <w:proofErr w:type="gramEnd"/>
      <w:r w:rsidRPr="005C5AB5">
        <w:rPr>
          <w:rFonts w:ascii="Arial" w:hAnsi="Arial" w:cs="Arial"/>
        </w:rPr>
        <w:t xml:space="preserve"> del Deporte y la Recreación</w:t>
      </w:r>
    </w:p>
    <w:p w14:paraId="34CB24B8" w14:textId="77777777" w:rsidR="00A461D5" w:rsidRDefault="00A461D5" w:rsidP="00A461D5">
      <w:pPr>
        <w:pStyle w:val="Textoindependiente"/>
        <w:rPr>
          <w:rFonts w:ascii="Arial" w:hAnsi="Arial" w:cs="Arial"/>
          <w:b/>
        </w:rPr>
      </w:pPr>
    </w:p>
    <w:p w14:paraId="704C88C6" w14:textId="77777777" w:rsidR="00A461D5" w:rsidRDefault="00A461D5" w:rsidP="00A461D5">
      <w:pPr>
        <w:pStyle w:val="Textoindependiente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2 </w:t>
      </w:r>
      <w:proofErr w:type="gramStart"/>
      <w:r w:rsidRPr="00A461D5">
        <w:rPr>
          <w:rFonts w:ascii="Arial" w:hAnsi="Arial" w:cs="Arial"/>
          <w:bCs/>
        </w:rPr>
        <w:t>Apoyar</w:t>
      </w:r>
      <w:proofErr w:type="gramEnd"/>
      <w:r w:rsidRPr="00A461D5">
        <w:rPr>
          <w:rFonts w:ascii="Arial" w:hAnsi="Arial" w:cs="Arial"/>
          <w:bCs/>
        </w:rPr>
        <w:t xml:space="preserve"> en la elaboración y presentación de informes, en el registro de beneficiarios a través de la plataforma SIDER, en la recopilación de registros fotográficos, o en la actualización de bases de datos asociadas a las jornadas y eventos realizados.</w:t>
      </w:r>
    </w:p>
    <w:p w14:paraId="4327FD47" w14:textId="77777777" w:rsidR="00A461D5" w:rsidRDefault="00A461D5" w:rsidP="00A461D5">
      <w:pPr>
        <w:pStyle w:val="Textoindependiente"/>
        <w:rPr>
          <w:rFonts w:ascii="Arial" w:hAnsi="Arial" w:cs="Arial"/>
          <w:bCs/>
        </w:rPr>
      </w:pPr>
    </w:p>
    <w:p w14:paraId="702C759D" w14:textId="035CAE7C" w:rsidR="00A461D5" w:rsidRDefault="005C5AB5" w:rsidP="005C5AB5">
      <w:pPr>
        <w:pStyle w:val="Textoindependiente"/>
        <w:numPr>
          <w:ilvl w:val="0"/>
          <w:numId w:val="21"/>
        </w:numPr>
        <w:rPr>
          <w:rFonts w:ascii="Arial" w:hAnsi="Arial" w:cs="Arial"/>
          <w:bCs/>
        </w:rPr>
      </w:pPr>
      <w:r w:rsidRPr="005C5AB5">
        <w:rPr>
          <w:rFonts w:ascii="Arial" w:hAnsi="Arial" w:cs="Arial"/>
          <w:bCs/>
        </w:rPr>
        <w:t>Apoyé desarrollando tareas de elaboración y presentación de informes, con la consolidación de los beneficiarios en la plataforma SIDER, vinculando a la población beneficiaria en fichas de inscripción, para el desarrollo de las actividades.</w:t>
      </w:r>
    </w:p>
    <w:p w14:paraId="23804D04" w14:textId="77777777" w:rsidR="005C5AB5" w:rsidRDefault="005C5AB5" w:rsidP="00A461D5">
      <w:pPr>
        <w:pStyle w:val="Textoindependiente"/>
        <w:rPr>
          <w:rFonts w:ascii="Arial" w:hAnsi="Arial" w:cs="Arial"/>
          <w:bCs/>
        </w:rPr>
      </w:pPr>
    </w:p>
    <w:p w14:paraId="74A90CA8" w14:textId="77777777" w:rsidR="00A461D5" w:rsidRDefault="00A461D5" w:rsidP="00A461D5">
      <w:pPr>
        <w:pStyle w:val="Textoindependiente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 xml:space="preserve">3 </w:t>
      </w:r>
      <w:proofErr w:type="gramStart"/>
      <w:r w:rsidRPr="00A461D5">
        <w:rPr>
          <w:rFonts w:ascii="Arial" w:hAnsi="Arial" w:cs="Arial"/>
          <w:bCs/>
        </w:rPr>
        <w:t>Asistir</w:t>
      </w:r>
      <w:proofErr w:type="gramEnd"/>
      <w:r w:rsidRPr="00A461D5">
        <w:rPr>
          <w:rFonts w:ascii="Arial" w:hAnsi="Arial" w:cs="Arial"/>
          <w:bCs/>
        </w:rPr>
        <w:t xml:space="preserve"> o brindar apoyo en reuniones, capacitaciones o espacios formativos convocados por el área de Fomento, o que estén directamente relacionados con las funciones del cargo y el desarrollo del programa.</w:t>
      </w:r>
    </w:p>
    <w:p w14:paraId="1457765B" w14:textId="77777777" w:rsidR="00A461D5" w:rsidRDefault="00A461D5" w:rsidP="00A461D5">
      <w:pPr>
        <w:pStyle w:val="Textoindependiente"/>
        <w:rPr>
          <w:rFonts w:ascii="Arial" w:hAnsi="Arial" w:cs="Arial"/>
          <w:bCs/>
        </w:rPr>
      </w:pPr>
    </w:p>
    <w:p w14:paraId="11CF417B" w14:textId="46C74193" w:rsidR="005C5AB5" w:rsidRDefault="005C5AB5" w:rsidP="005C5AB5">
      <w:pPr>
        <w:pStyle w:val="Textoindependiente"/>
        <w:numPr>
          <w:ilvl w:val="0"/>
          <w:numId w:val="21"/>
        </w:numPr>
        <w:rPr>
          <w:rFonts w:ascii="Arial" w:hAnsi="Arial" w:cs="Arial"/>
          <w:bCs/>
        </w:rPr>
      </w:pPr>
      <w:r w:rsidRPr="005C5AB5">
        <w:rPr>
          <w:rFonts w:ascii="Arial" w:hAnsi="Arial" w:cs="Arial"/>
          <w:bCs/>
        </w:rPr>
        <w:t>No realicé esta actividad durante este periodo.</w:t>
      </w:r>
    </w:p>
    <w:p w14:paraId="109B8B4A" w14:textId="77777777" w:rsidR="005C5AB5" w:rsidRDefault="005C5AB5" w:rsidP="00A461D5">
      <w:pPr>
        <w:pStyle w:val="Textoindependiente"/>
        <w:rPr>
          <w:rFonts w:ascii="Arial" w:hAnsi="Arial" w:cs="Arial"/>
          <w:bCs/>
        </w:rPr>
      </w:pPr>
    </w:p>
    <w:p w14:paraId="7A643521" w14:textId="77777777" w:rsidR="00A461D5" w:rsidRDefault="00A461D5" w:rsidP="00A461D5">
      <w:pPr>
        <w:pStyle w:val="Textoindependiente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4 </w:t>
      </w:r>
      <w:proofErr w:type="gramStart"/>
      <w:r w:rsidRPr="00A461D5">
        <w:rPr>
          <w:rFonts w:ascii="Arial" w:hAnsi="Arial" w:cs="Arial"/>
          <w:bCs/>
        </w:rPr>
        <w:t>Brindar</w:t>
      </w:r>
      <w:proofErr w:type="gramEnd"/>
      <w:r w:rsidRPr="00A461D5">
        <w:rPr>
          <w:rFonts w:ascii="Arial" w:hAnsi="Arial" w:cs="Arial"/>
          <w:bCs/>
        </w:rPr>
        <w:t xml:space="preserve"> apoyo en actividades operativas, logísticas o asistenciales de carácter misional, requeridas por la Secretaría del Deporte y la Recreación, en cumplimiento del objeto contractual.</w:t>
      </w:r>
    </w:p>
    <w:p w14:paraId="71573C67" w14:textId="77777777" w:rsidR="00A461D5" w:rsidRDefault="00A461D5" w:rsidP="00A461D5">
      <w:pPr>
        <w:pStyle w:val="Textoindependiente"/>
        <w:rPr>
          <w:rFonts w:ascii="Arial" w:hAnsi="Arial" w:cs="Arial"/>
          <w:bCs/>
        </w:rPr>
      </w:pPr>
    </w:p>
    <w:p w14:paraId="0A5CF5A5" w14:textId="52A6BD29" w:rsidR="005C5AB5" w:rsidRDefault="005C5AB5" w:rsidP="005C5AB5">
      <w:pPr>
        <w:pStyle w:val="Textoindependiente"/>
        <w:numPr>
          <w:ilvl w:val="0"/>
          <w:numId w:val="21"/>
        </w:numPr>
        <w:rPr>
          <w:rFonts w:ascii="Arial" w:hAnsi="Arial" w:cs="Arial"/>
          <w:bCs/>
        </w:rPr>
      </w:pPr>
      <w:r w:rsidRPr="005C5AB5">
        <w:rPr>
          <w:rFonts w:ascii="Arial" w:hAnsi="Arial" w:cs="Arial"/>
          <w:bCs/>
        </w:rPr>
        <w:t>Brindé apoyo en la socialización de la oferta institucional de la secretaria del deporte del programa Cali Juega</w:t>
      </w:r>
    </w:p>
    <w:p w14:paraId="1AE23F49" w14:textId="3AB540B7" w:rsidR="004F5286" w:rsidRPr="000517E5" w:rsidRDefault="00A461D5" w:rsidP="00A461D5">
      <w:pPr>
        <w:pStyle w:val="NormalWeb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Cs/>
        </w:rPr>
        <w:t xml:space="preserve">5 </w:t>
      </w:r>
      <w:proofErr w:type="gramStart"/>
      <w:r w:rsidRPr="00FB39AA">
        <w:rPr>
          <w:rFonts w:ascii="Arial" w:hAnsi="Arial" w:cs="Arial"/>
          <w:bCs/>
        </w:rPr>
        <w:t>Las</w:t>
      </w:r>
      <w:proofErr w:type="gramEnd"/>
      <w:r w:rsidRPr="00FB39AA">
        <w:rPr>
          <w:rFonts w:ascii="Arial" w:hAnsi="Arial" w:cs="Arial"/>
          <w:bCs/>
        </w:rPr>
        <w:t xml:space="preserve"> demás relacionadas con el desarrollo del objeto contractual.</w:t>
      </w:r>
    </w:p>
    <w:p w14:paraId="74A2A616" w14:textId="086C837E" w:rsidR="004F5286" w:rsidRPr="000517E5" w:rsidRDefault="005C5AB5" w:rsidP="005C5AB5">
      <w:pPr>
        <w:pStyle w:val="NormalWeb"/>
        <w:numPr>
          <w:ilvl w:val="0"/>
          <w:numId w:val="21"/>
        </w:numPr>
        <w:jc w:val="both"/>
        <w:rPr>
          <w:rFonts w:ascii="Arial" w:hAnsi="Arial" w:cs="Arial"/>
          <w:color w:val="000000"/>
        </w:rPr>
      </w:pPr>
      <w:r w:rsidRPr="005C5AB5">
        <w:rPr>
          <w:rFonts w:ascii="Arial" w:hAnsi="Arial" w:cs="Arial"/>
          <w:color w:val="000000"/>
          <w:lang w:val="es-ES"/>
        </w:rPr>
        <w:t>Asistí como apoyo logístico en la presentación de la selección Cali para los juegos departamentales.</w:t>
      </w:r>
    </w:p>
    <w:p w14:paraId="603D8751" w14:textId="77777777" w:rsidR="004F5286" w:rsidRPr="00B43ABE" w:rsidRDefault="004F5286" w:rsidP="000517E5">
      <w:pPr>
        <w:suppressAutoHyphens w:val="0"/>
        <w:rPr>
          <w:rFonts w:ascii="Arial" w:hAnsi="Arial" w:cs="Arial"/>
          <w:lang w:val="es-CO" w:eastAsia="es-CO"/>
        </w:rPr>
      </w:pPr>
    </w:p>
    <w:p w14:paraId="337D190D" w14:textId="77777777" w:rsidR="004F5286" w:rsidRDefault="004F5286" w:rsidP="002020A3">
      <w:pPr>
        <w:suppressAutoHyphens w:val="0"/>
        <w:jc w:val="both"/>
        <w:rPr>
          <w:rFonts w:ascii="Arial" w:hAnsi="Arial" w:cs="Arial"/>
          <w:color w:val="000000"/>
          <w:sz w:val="23"/>
          <w:szCs w:val="23"/>
          <w:lang w:val="es-CO" w:eastAsia="es-CO"/>
        </w:rPr>
      </w:pPr>
    </w:p>
    <w:p w14:paraId="6136D8DE" w14:textId="49A68A09" w:rsidR="004F5286" w:rsidRDefault="004F5286" w:rsidP="002020A3">
      <w:pPr>
        <w:suppressAutoHyphens w:val="0"/>
        <w:jc w:val="both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Para constancia de lo anterior, se firma en Santiago de Cali </w:t>
      </w:r>
      <w:r>
        <w:rPr>
          <w:rFonts w:ascii="Arial" w:hAnsi="Arial" w:cs="Arial"/>
        </w:rPr>
        <w:t xml:space="preserve">el </w:t>
      </w:r>
      <w:r w:rsidR="005C5AB5">
        <w:rPr>
          <w:rFonts w:ascii="Arial" w:hAnsi="Arial" w:cs="Arial"/>
          <w:noProof/>
        </w:rPr>
        <w:t>26</w:t>
      </w:r>
      <w:r w:rsidRPr="00635255">
        <w:rPr>
          <w:rFonts w:ascii="Arial" w:hAnsi="Arial" w:cs="Arial"/>
          <w:noProof/>
        </w:rPr>
        <w:t>/ago/2025</w:t>
      </w:r>
    </w:p>
    <w:p w14:paraId="102AB1FD" w14:textId="77777777" w:rsidR="004F5286" w:rsidRDefault="004F5286" w:rsidP="002020A3">
      <w:pPr>
        <w:suppressAutoHyphens w:val="0"/>
        <w:jc w:val="both"/>
        <w:rPr>
          <w:rFonts w:ascii="Arial" w:hAnsi="Arial" w:cs="Arial"/>
        </w:rPr>
      </w:pPr>
    </w:p>
    <w:p w14:paraId="50FAFB9E" w14:textId="77777777" w:rsidR="004F5286" w:rsidRDefault="004F5286" w:rsidP="002020A3">
      <w:pPr>
        <w:suppressAutoHyphens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Atentamente,</w:t>
      </w:r>
    </w:p>
    <w:p w14:paraId="4793CBE4" w14:textId="77777777" w:rsidR="004F5286" w:rsidRDefault="004F5286" w:rsidP="002020A3">
      <w:pPr>
        <w:suppressAutoHyphens w:val="0"/>
        <w:jc w:val="both"/>
        <w:rPr>
          <w:rFonts w:ascii="Arial" w:hAnsi="Arial" w:cs="Arial"/>
        </w:rPr>
      </w:pPr>
    </w:p>
    <w:p w14:paraId="0C01CE76" w14:textId="77777777" w:rsidR="004F5286" w:rsidRPr="00A82B09" w:rsidRDefault="004F5286" w:rsidP="002020A3">
      <w:pPr>
        <w:suppressAutoHyphens w:val="0"/>
        <w:jc w:val="both"/>
        <w:rPr>
          <w:rFonts w:ascii="Arial" w:hAnsi="Arial" w:cs="Arial"/>
        </w:rPr>
      </w:pPr>
    </w:p>
    <w:p w14:paraId="3C5A362C" w14:textId="77777777" w:rsidR="004F5286" w:rsidRDefault="004F5286" w:rsidP="006F2DEB">
      <w:pPr>
        <w:pStyle w:val="Textoindependiente"/>
        <w:rPr>
          <w:rFonts w:ascii="Arial" w:hAnsi="Arial" w:cs="Arial"/>
          <w:color w:val="000000"/>
        </w:rPr>
      </w:pPr>
    </w:p>
    <w:p w14:paraId="6BDCFD64" w14:textId="1DB1A3BB" w:rsidR="004F5286" w:rsidRDefault="00DE2B8F" w:rsidP="006F2DEB">
      <w:pPr>
        <w:pStyle w:val="Textoindependiente"/>
        <w:rPr>
          <w:rFonts w:ascii="Arial" w:hAnsi="Arial" w:cs="Arial"/>
          <w:color w:val="000000"/>
        </w:rPr>
      </w:pPr>
      <w:r>
        <w:rPr>
          <w:rFonts w:ascii="Arial" w:eastAsia="Arial" w:hAnsi="Arial" w:cs="Arial"/>
          <w:noProof/>
          <w:color w:val="000000"/>
        </w:rPr>
        <w:drawing>
          <wp:inline distT="114300" distB="114300" distL="114300" distR="114300" wp14:anchorId="42E307A3" wp14:editId="1AA8D5BA">
            <wp:extent cx="1752600" cy="428625"/>
            <wp:effectExtent l="0" t="0" r="0" b="0"/>
            <wp:docPr id="122465950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4286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7F1C324" w14:textId="77777777" w:rsidR="004F5286" w:rsidRPr="00A82B09" w:rsidRDefault="004F5286" w:rsidP="006F2DEB">
      <w:pPr>
        <w:pStyle w:val="Textoindependiente"/>
        <w:rPr>
          <w:rFonts w:ascii="Arial" w:hAnsi="Arial" w:cs="Arial"/>
          <w:color w:val="000000"/>
        </w:rPr>
      </w:pPr>
      <w:r w:rsidRPr="00A82B09">
        <w:rPr>
          <w:rFonts w:ascii="Arial" w:hAnsi="Arial" w:cs="Arial"/>
          <w:color w:val="000000"/>
        </w:rPr>
        <w:t>_____________________________</w:t>
      </w:r>
    </w:p>
    <w:p w14:paraId="30D7FF71" w14:textId="24EDF835" w:rsidR="004F5286" w:rsidRPr="008445B1" w:rsidRDefault="00FB2FCD" w:rsidP="008445B1">
      <w:pPr>
        <w:pStyle w:val="Textoindependiente"/>
        <w:rPr>
          <w:rFonts w:ascii="Arial" w:hAnsi="Arial" w:cs="Arial"/>
        </w:rPr>
      </w:pPr>
      <w:r w:rsidRPr="00635255">
        <w:rPr>
          <w:rFonts w:ascii="Arial" w:hAnsi="Arial" w:cs="Arial"/>
          <w:noProof/>
        </w:rPr>
        <w:t>JOHANN FINLAY RAMIREZ TAFUR</w:t>
      </w:r>
    </w:p>
    <w:p w14:paraId="696F50D7" w14:textId="77777777" w:rsidR="004F5286" w:rsidRPr="00A82B09" w:rsidRDefault="004F5286">
      <w:pPr>
        <w:pStyle w:val="Textoindependiente"/>
        <w:rPr>
          <w:rFonts w:ascii="Arial" w:hAnsi="Arial" w:cs="Arial"/>
          <w:color w:val="000000"/>
        </w:rPr>
      </w:pPr>
      <w:r w:rsidRPr="008445B1">
        <w:rPr>
          <w:rFonts w:ascii="Arial" w:hAnsi="Arial" w:cs="Arial"/>
        </w:rPr>
        <w:t>CEDULA</w:t>
      </w:r>
      <w:r>
        <w:rPr>
          <w:rFonts w:ascii="Arial" w:hAnsi="Arial" w:cs="Arial"/>
        </w:rPr>
        <w:t xml:space="preserve"> </w:t>
      </w:r>
      <w:r w:rsidRPr="00635255">
        <w:rPr>
          <w:rFonts w:ascii="Arial" w:hAnsi="Arial" w:cs="Arial"/>
          <w:noProof/>
        </w:rPr>
        <w:t>6097299</w:t>
      </w:r>
      <w:r w:rsidRPr="00A82B09">
        <w:rPr>
          <w:rFonts w:ascii="Arial" w:hAnsi="Arial" w:cs="Arial"/>
        </w:rPr>
        <w:tab/>
        <w:t xml:space="preserve">    </w:t>
      </w:r>
    </w:p>
    <w:p w14:paraId="6E7D2A2F" w14:textId="77777777" w:rsidR="004F5286" w:rsidRDefault="004F5286">
      <w:pPr>
        <w:pStyle w:val="Textoindependiente"/>
        <w:rPr>
          <w:rFonts w:ascii="Arial" w:hAnsi="Arial" w:cs="Arial"/>
          <w:lang w:val="pt-BR"/>
        </w:rPr>
        <w:sectPr w:rsidR="004F5286" w:rsidSect="004F5286">
          <w:headerReference w:type="default" r:id="rId9"/>
          <w:footnotePr>
            <w:pos w:val="beneathText"/>
          </w:footnotePr>
          <w:pgSz w:w="12242" w:h="15842" w:code="1"/>
          <w:pgMar w:top="1809" w:right="1622" w:bottom="1418" w:left="1701" w:header="1134" w:footer="720" w:gutter="0"/>
          <w:pgNumType w:start="94"/>
          <w:cols w:space="720"/>
          <w:docGrid w:linePitch="360"/>
        </w:sectPr>
      </w:pPr>
      <w:r w:rsidRPr="00A82B09">
        <w:rPr>
          <w:rFonts w:ascii="Arial" w:hAnsi="Arial" w:cs="Arial"/>
        </w:rPr>
        <w:t>CONTRATISTA</w:t>
      </w:r>
      <w:r w:rsidRPr="00A82B09">
        <w:rPr>
          <w:rFonts w:ascii="Arial" w:hAnsi="Arial" w:cs="Arial"/>
        </w:rPr>
        <w:tab/>
      </w:r>
      <w:r w:rsidRPr="00A82B09">
        <w:rPr>
          <w:rFonts w:ascii="Arial" w:hAnsi="Arial" w:cs="Arial"/>
          <w:b/>
        </w:rPr>
        <w:tab/>
      </w:r>
      <w:r w:rsidRPr="00A82B09">
        <w:rPr>
          <w:rFonts w:ascii="Arial" w:hAnsi="Arial" w:cs="Arial"/>
          <w:lang w:val="pt-BR"/>
        </w:rPr>
        <w:t xml:space="preserve">             </w:t>
      </w:r>
    </w:p>
    <w:p w14:paraId="52C8445C" w14:textId="77777777" w:rsidR="004F5286" w:rsidRDefault="004F5286">
      <w:pPr>
        <w:pStyle w:val="Textoindependiente"/>
        <w:rPr>
          <w:rFonts w:ascii="Arial" w:hAnsi="Arial" w:cs="Arial"/>
        </w:rPr>
        <w:sectPr w:rsidR="004F5286" w:rsidSect="004F5286">
          <w:headerReference w:type="default" r:id="rId10"/>
          <w:footnotePr>
            <w:pos w:val="beneathText"/>
          </w:footnotePr>
          <w:type w:val="continuous"/>
          <w:pgSz w:w="12242" w:h="15842" w:code="1"/>
          <w:pgMar w:top="1809" w:right="1622" w:bottom="1418" w:left="1701" w:header="1134" w:footer="720" w:gutter="0"/>
          <w:pgNumType w:start="94"/>
          <w:cols w:space="720"/>
          <w:docGrid w:linePitch="360"/>
        </w:sectPr>
      </w:pPr>
    </w:p>
    <w:p w14:paraId="67F35DDA" w14:textId="77777777" w:rsidR="004F5286" w:rsidRPr="00A82B09" w:rsidRDefault="004F5286">
      <w:pPr>
        <w:pStyle w:val="Textoindependiente"/>
        <w:rPr>
          <w:rFonts w:ascii="Arial" w:hAnsi="Arial" w:cs="Arial"/>
        </w:rPr>
      </w:pPr>
    </w:p>
    <w:sectPr w:rsidR="004F5286" w:rsidRPr="00A82B09" w:rsidSect="004F5286">
      <w:headerReference w:type="default" r:id="rId11"/>
      <w:footnotePr>
        <w:pos w:val="beneathText"/>
      </w:footnotePr>
      <w:type w:val="continuous"/>
      <w:pgSz w:w="12242" w:h="15842" w:code="1"/>
      <w:pgMar w:top="1809" w:right="1622" w:bottom="1418" w:left="1701" w:header="1134" w:footer="720" w:gutter="0"/>
      <w:pgNumType w:start="9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C01D14" w14:textId="77777777" w:rsidR="00F4319D" w:rsidRDefault="00F4319D">
      <w:r>
        <w:separator/>
      </w:r>
    </w:p>
  </w:endnote>
  <w:endnote w:type="continuationSeparator" w:id="0">
    <w:p w14:paraId="3DBE7DB0" w14:textId="77777777" w:rsidR="00F4319D" w:rsidRDefault="00F431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MS Gothic"/>
    <w:charset w:val="00"/>
    <w:family w:val="roman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73ECB0" w14:textId="77777777" w:rsidR="00F4319D" w:rsidRDefault="00F4319D">
      <w:r>
        <w:separator/>
      </w:r>
    </w:p>
  </w:footnote>
  <w:footnote w:type="continuationSeparator" w:id="0">
    <w:p w14:paraId="59641E12" w14:textId="77777777" w:rsidR="00F4319D" w:rsidRDefault="00F431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60423" w14:textId="77777777" w:rsidR="004F5286" w:rsidRPr="000005A3" w:rsidRDefault="004F5286" w:rsidP="000005A3">
    <w:pPr>
      <w:pStyle w:val="Encabezado2"/>
      <w:jc w:val="center"/>
      <w:rPr>
        <w:rFonts w:ascii="Arial" w:hAnsi="Arial" w:cs="Arial"/>
        <w:b/>
        <w:lang w:val="es-MX"/>
      </w:rPr>
    </w:pPr>
    <w:r w:rsidRPr="000005A3">
      <w:rPr>
        <w:rFonts w:ascii="Arial" w:hAnsi="Arial" w:cs="Arial"/>
        <w:b/>
        <w:lang w:val="es-MX"/>
      </w:rPr>
      <w:t xml:space="preserve">INFORME </w:t>
    </w:r>
    <w:r>
      <w:rPr>
        <w:rFonts w:ascii="Arial" w:hAnsi="Arial" w:cs="Arial"/>
        <w:b/>
        <w:lang w:val="es-MX"/>
      </w:rPr>
      <w:t xml:space="preserve">CONSOLIDADO </w:t>
    </w:r>
    <w:r w:rsidRPr="000005A3">
      <w:rPr>
        <w:rFonts w:ascii="Arial" w:hAnsi="Arial" w:cs="Arial"/>
        <w:b/>
        <w:lang w:val="es-MX"/>
      </w:rPr>
      <w:t>DE ACTIVIDADES</w:t>
    </w:r>
    <w:r>
      <w:rPr>
        <w:rFonts w:ascii="Arial" w:hAnsi="Arial" w:cs="Arial"/>
        <w:b/>
        <w:lang w:val="es-MX"/>
      </w:rPr>
      <w:t xml:space="preserve"> </w:t>
    </w:r>
  </w:p>
  <w:p w14:paraId="1479970C" w14:textId="77777777" w:rsidR="004F5286" w:rsidRPr="000005A3" w:rsidRDefault="004F5286" w:rsidP="000005A3">
    <w:pPr>
      <w:pStyle w:val="Textoindependiente"/>
      <w:jc w:val="center"/>
      <w:rPr>
        <w:rFonts w:ascii="Arial" w:hAnsi="Arial" w:cs="Arial"/>
        <w:b/>
        <w:bCs/>
        <w:lang w:val="es-MX"/>
      </w:rPr>
    </w:pPr>
    <w:r>
      <w:rPr>
        <w:rFonts w:ascii="Arial" w:hAnsi="Arial" w:cs="Arial"/>
        <w:b/>
        <w:bCs/>
        <w:lang w:val="es-MX"/>
      </w:rPr>
      <w:t>CONTRATO No.</w:t>
    </w:r>
    <w:r w:rsidRPr="00180E49">
      <w:rPr>
        <w:rFonts w:ascii="Arial" w:hAnsi="Arial" w:cs="Arial"/>
        <w:b/>
        <w:bCs/>
        <w:lang w:val="es-MX"/>
      </w:rPr>
      <w:t xml:space="preserve"> </w:t>
    </w:r>
    <w:r w:rsidRPr="0092241A">
      <w:rPr>
        <w:rFonts w:ascii="Arial" w:hAnsi="Arial" w:cs="Arial"/>
        <w:b/>
        <w:bCs/>
        <w:lang w:val="es-MX"/>
      </w:rPr>
      <w:t>4162.010.26.1</w:t>
    </w:r>
    <w:r w:rsidRPr="00635255">
      <w:rPr>
        <w:rFonts w:ascii="Arial" w:hAnsi="Arial" w:cs="Arial"/>
        <w:b/>
        <w:bCs/>
        <w:noProof/>
        <w:lang w:val="es-MX"/>
      </w:rPr>
      <w:t>.2389-2025</w:t>
    </w:r>
    <w:r w:rsidRPr="008445B1">
      <w:rPr>
        <w:rFonts w:ascii="Arial" w:hAnsi="Arial" w:cs="Arial"/>
        <w:b/>
        <w:bCs/>
        <w:lang w:val="es-MX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F86EF" w14:textId="77777777" w:rsidR="004F5286" w:rsidRPr="000005A3" w:rsidRDefault="004F5286" w:rsidP="000005A3">
    <w:pPr>
      <w:pStyle w:val="Encabezado2"/>
      <w:jc w:val="center"/>
      <w:rPr>
        <w:rFonts w:ascii="Arial" w:hAnsi="Arial" w:cs="Arial"/>
        <w:b/>
        <w:lang w:val="es-MX"/>
      </w:rPr>
    </w:pPr>
    <w:r w:rsidRPr="000005A3">
      <w:rPr>
        <w:rFonts w:ascii="Arial" w:hAnsi="Arial" w:cs="Arial"/>
        <w:b/>
        <w:lang w:val="es-MX"/>
      </w:rPr>
      <w:t xml:space="preserve">INFORME </w:t>
    </w:r>
    <w:r>
      <w:rPr>
        <w:rFonts w:ascii="Arial" w:hAnsi="Arial" w:cs="Arial"/>
        <w:b/>
        <w:lang w:val="es-MX"/>
      </w:rPr>
      <w:t xml:space="preserve">CONSOLIDADO </w:t>
    </w:r>
    <w:r w:rsidRPr="000005A3">
      <w:rPr>
        <w:rFonts w:ascii="Arial" w:hAnsi="Arial" w:cs="Arial"/>
        <w:b/>
        <w:lang w:val="es-MX"/>
      </w:rPr>
      <w:t>DE ACTIVIDADES</w:t>
    </w:r>
    <w:r>
      <w:rPr>
        <w:rFonts w:ascii="Arial" w:hAnsi="Arial" w:cs="Arial"/>
        <w:b/>
        <w:lang w:val="es-MX"/>
      </w:rPr>
      <w:t xml:space="preserve"> </w:t>
    </w:r>
  </w:p>
  <w:p w14:paraId="6F6830A6" w14:textId="77777777" w:rsidR="004F5286" w:rsidRPr="000005A3" w:rsidRDefault="004F5286" w:rsidP="000005A3">
    <w:pPr>
      <w:pStyle w:val="Textoindependiente"/>
      <w:jc w:val="center"/>
      <w:rPr>
        <w:rFonts w:ascii="Arial" w:hAnsi="Arial" w:cs="Arial"/>
        <w:b/>
        <w:bCs/>
        <w:lang w:val="es-MX"/>
      </w:rPr>
    </w:pPr>
    <w:r>
      <w:rPr>
        <w:rFonts w:ascii="Arial" w:hAnsi="Arial" w:cs="Arial"/>
        <w:b/>
        <w:bCs/>
        <w:lang w:val="es-MX"/>
      </w:rPr>
      <w:t>CONTRATO No.</w:t>
    </w:r>
    <w:r w:rsidRPr="00180E49">
      <w:rPr>
        <w:rFonts w:ascii="Arial" w:hAnsi="Arial" w:cs="Arial"/>
        <w:b/>
        <w:bCs/>
        <w:lang w:val="es-MX"/>
      </w:rPr>
      <w:t xml:space="preserve"> </w:t>
    </w:r>
    <w:r w:rsidRPr="0092241A">
      <w:rPr>
        <w:rFonts w:ascii="Arial" w:hAnsi="Arial" w:cs="Arial"/>
        <w:b/>
        <w:bCs/>
        <w:lang w:val="es-MX"/>
      </w:rPr>
      <w:t>4162.010.26.1</w:t>
    </w:r>
    <w:r w:rsidRPr="008445B1">
      <w:rPr>
        <w:rFonts w:ascii="Arial" w:hAnsi="Arial" w:cs="Arial"/>
        <w:b/>
        <w:bCs/>
        <w:lang w:val="es-MX"/>
      </w:rPr>
      <w:t>.</w:t>
    </w:r>
    <w:r w:rsidRPr="00635255">
      <w:rPr>
        <w:rFonts w:ascii="Arial" w:hAnsi="Arial" w:cs="Arial"/>
        <w:b/>
        <w:bCs/>
        <w:noProof/>
        <w:lang w:val="es-MX"/>
      </w:rPr>
      <w:t>4162.010.26.1.2389-2025</w:t>
    </w:r>
    <w:r w:rsidRPr="008445B1">
      <w:rPr>
        <w:rFonts w:ascii="Arial" w:hAnsi="Arial" w:cs="Arial"/>
        <w:b/>
        <w:bCs/>
        <w:lang w:val="es-MX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CCABC" w14:textId="77777777" w:rsidR="004F5286" w:rsidRPr="000005A3" w:rsidRDefault="004F5286" w:rsidP="000005A3">
    <w:pPr>
      <w:pStyle w:val="Encabezado2"/>
      <w:jc w:val="center"/>
      <w:rPr>
        <w:rFonts w:ascii="Arial" w:hAnsi="Arial" w:cs="Arial"/>
        <w:b/>
        <w:lang w:val="es-MX"/>
      </w:rPr>
    </w:pPr>
    <w:r w:rsidRPr="000005A3">
      <w:rPr>
        <w:rFonts w:ascii="Arial" w:hAnsi="Arial" w:cs="Arial"/>
        <w:b/>
        <w:lang w:val="es-MX"/>
      </w:rPr>
      <w:t xml:space="preserve">INFORME </w:t>
    </w:r>
    <w:r>
      <w:rPr>
        <w:rFonts w:ascii="Arial" w:hAnsi="Arial" w:cs="Arial"/>
        <w:b/>
        <w:lang w:val="es-MX"/>
      </w:rPr>
      <w:t xml:space="preserve">CONSOLIDADO </w:t>
    </w:r>
    <w:r w:rsidRPr="000005A3">
      <w:rPr>
        <w:rFonts w:ascii="Arial" w:hAnsi="Arial" w:cs="Arial"/>
        <w:b/>
        <w:lang w:val="es-MX"/>
      </w:rPr>
      <w:t>DE ACTIVIDADES</w:t>
    </w:r>
    <w:r>
      <w:rPr>
        <w:rFonts w:ascii="Arial" w:hAnsi="Arial" w:cs="Arial"/>
        <w:b/>
        <w:lang w:val="es-MX"/>
      </w:rPr>
      <w:t xml:space="preserve"> </w:t>
    </w:r>
  </w:p>
  <w:p w14:paraId="336A7AA5" w14:textId="77777777" w:rsidR="004F5286" w:rsidRPr="000005A3" w:rsidRDefault="004F5286" w:rsidP="000005A3">
    <w:pPr>
      <w:pStyle w:val="Textoindependiente"/>
      <w:jc w:val="center"/>
      <w:rPr>
        <w:rFonts w:ascii="Arial" w:hAnsi="Arial" w:cs="Arial"/>
        <w:b/>
        <w:bCs/>
        <w:lang w:val="es-MX"/>
      </w:rPr>
    </w:pPr>
    <w:r>
      <w:rPr>
        <w:rFonts w:ascii="Arial" w:hAnsi="Arial" w:cs="Arial"/>
        <w:b/>
        <w:bCs/>
        <w:lang w:val="es-MX"/>
      </w:rPr>
      <w:t>CONTRATO No.</w:t>
    </w:r>
    <w:r w:rsidRPr="00180E49">
      <w:rPr>
        <w:rFonts w:ascii="Arial" w:hAnsi="Arial" w:cs="Arial"/>
        <w:b/>
        <w:bCs/>
        <w:lang w:val="es-MX"/>
      </w:rPr>
      <w:t xml:space="preserve"> </w:t>
    </w:r>
    <w:r w:rsidRPr="0092241A">
      <w:rPr>
        <w:rFonts w:ascii="Arial" w:hAnsi="Arial" w:cs="Arial"/>
        <w:b/>
        <w:bCs/>
        <w:lang w:val="es-MX"/>
      </w:rPr>
      <w:t>4162.010.26.1</w:t>
    </w:r>
    <w:r w:rsidRPr="008445B1">
      <w:rPr>
        <w:rFonts w:ascii="Arial" w:hAnsi="Arial" w:cs="Arial"/>
        <w:b/>
        <w:bCs/>
        <w:lang w:val="es-MX"/>
      </w:rPr>
      <w:t>.</w:t>
    </w:r>
    <w:r w:rsidRPr="00635255">
      <w:rPr>
        <w:rFonts w:ascii="Arial" w:hAnsi="Arial" w:cs="Arial"/>
        <w:b/>
        <w:bCs/>
        <w:noProof/>
        <w:lang w:val="es-MX"/>
      </w:rPr>
      <w:t>4162.010.26.1.2389-2025</w:t>
    </w:r>
    <w:r w:rsidRPr="008445B1">
      <w:rPr>
        <w:rFonts w:ascii="Arial" w:hAnsi="Arial" w:cs="Arial"/>
        <w:b/>
        <w:bCs/>
        <w:lang w:val="es-MX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9CDDF12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1">
    <w:nsid w:val="CA4898EE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1">
    <w:nsid w:val="DA67F7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1">
    <w:nsid w:val="E5A401E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1">
    <w:nsid w:val="F3344B5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1">
    <w:nsid w:val="00000001"/>
    <w:multiLevelType w:val="singleLevel"/>
    <w:tmpl w:val="00000001"/>
    <w:name w:val="WW8Num2"/>
    <w:lvl w:ilvl="0">
      <w:start w:val="1"/>
      <w:numFmt w:val="bullet"/>
      <w:lvlText w:val=""/>
      <w:lvlJc w:val="left"/>
      <w:pPr>
        <w:tabs>
          <w:tab w:val="num" w:pos="426"/>
        </w:tabs>
        <w:ind w:left="426" w:hanging="360"/>
      </w:pPr>
      <w:rPr>
        <w:rFonts w:ascii="Symbol" w:hAnsi="Symbol"/>
        <w:b/>
      </w:rPr>
    </w:lvl>
  </w:abstractNum>
  <w:abstractNum w:abstractNumId="6" w15:restartNumberingAfterBreak="1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1">
    <w:nsid w:val="00000003"/>
    <w:multiLevelType w:val="singleLevel"/>
    <w:tmpl w:val="00000003"/>
    <w:name w:val="WW8Num9"/>
    <w:lvl w:ilvl="0">
      <w:start w:val="1"/>
      <w:numFmt w:val="bullet"/>
      <w:lvlText w:val=""/>
      <w:lvlJc w:val="left"/>
      <w:pPr>
        <w:tabs>
          <w:tab w:val="num" w:pos="1269"/>
        </w:tabs>
        <w:ind w:left="1269" w:hanging="360"/>
      </w:pPr>
      <w:rPr>
        <w:rFonts w:ascii="Symbol" w:hAnsi="Symbol"/>
      </w:rPr>
    </w:lvl>
  </w:abstractNum>
  <w:abstractNum w:abstractNumId="8" w15:restartNumberingAfterBreak="1">
    <w:nsid w:val="00000004"/>
    <w:multiLevelType w:val="singleLevel"/>
    <w:tmpl w:val="00000004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9" w15:restartNumberingAfterBreak="1">
    <w:nsid w:val="00000005"/>
    <w:multiLevelType w:val="multilevel"/>
    <w:tmpl w:val="00000005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TDC2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1">
    <w:nsid w:val="047C1CF2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1">
    <w:nsid w:val="05F23DA0"/>
    <w:multiLevelType w:val="multilevel"/>
    <w:tmpl w:val="E58E30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1">
    <w:nsid w:val="077B2D5A"/>
    <w:multiLevelType w:val="hybridMultilevel"/>
    <w:tmpl w:val="DC38FB6A"/>
    <w:lvl w:ilvl="0" w:tplc="1E701318">
      <w:start w:val="1"/>
      <w:numFmt w:val="bullet"/>
      <w:lvlText w:val="-"/>
      <w:lvlJc w:val="left"/>
      <w:pPr>
        <w:ind w:left="720" w:hanging="360"/>
      </w:pPr>
      <w:rPr>
        <w:rFonts w:ascii="ArialMT" w:eastAsiaTheme="minorHAnsi" w:hAnsi="ArialMT" w:cs="Arial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1">
    <w:nsid w:val="155928E8"/>
    <w:multiLevelType w:val="multilevel"/>
    <w:tmpl w:val="2B581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1">
    <w:nsid w:val="1D15C08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1">
    <w:nsid w:val="1D452718"/>
    <w:multiLevelType w:val="hybridMultilevel"/>
    <w:tmpl w:val="55366B2E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1">
    <w:nsid w:val="24540B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1">
    <w:nsid w:val="37061B94"/>
    <w:multiLevelType w:val="multilevel"/>
    <w:tmpl w:val="5612610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1">
    <w:nsid w:val="443E59C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1">
    <w:nsid w:val="52997FBC"/>
    <w:multiLevelType w:val="multilevel"/>
    <w:tmpl w:val="47E6900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1">
    <w:nsid w:val="548AC119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6AA3451A"/>
    <w:multiLevelType w:val="hybridMultilevel"/>
    <w:tmpl w:val="8DCC3C1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1">
    <w:nsid w:val="6F8D07B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1">
    <w:nsid w:val="743197B7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 w15:restartNumberingAfterBreak="1">
    <w:nsid w:val="7556322C"/>
    <w:multiLevelType w:val="multilevel"/>
    <w:tmpl w:val="DD6E7FA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74382335">
    <w:abstractNumId w:val="9"/>
  </w:num>
  <w:num w:numId="2" w16cid:durableId="459808057">
    <w:abstractNumId w:val="1"/>
  </w:num>
  <w:num w:numId="3" w16cid:durableId="225578110">
    <w:abstractNumId w:val="4"/>
  </w:num>
  <w:num w:numId="4" w16cid:durableId="1768113218">
    <w:abstractNumId w:val="2"/>
  </w:num>
  <w:num w:numId="5" w16cid:durableId="1403790411">
    <w:abstractNumId w:val="0"/>
  </w:num>
  <w:num w:numId="6" w16cid:durableId="625813957">
    <w:abstractNumId w:val="10"/>
  </w:num>
  <w:num w:numId="7" w16cid:durableId="836654798">
    <w:abstractNumId w:val="22"/>
  </w:num>
  <w:num w:numId="8" w16cid:durableId="497229367">
    <w:abstractNumId w:val="20"/>
  </w:num>
  <w:num w:numId="9" w16cid:durableId="593901153">
    <w:abstractNumId w:val="18"/>
  </w:num>
  <w:num w:numId="10" w16cid:durableId="783353297">
    <w:abstractNumId w:val="16"/>
  </w:num>
  <w:num w:numId="11" w16cid:durableId="1092697638">
    <w:abstractNumId w:val="3"/>
  </w:num>
  <w:num w:numId="12" w16cid:durableId="1564294612">
    <w:abstractNumId w:val="14"/>
  </w:num>
  <w:num w:numId="13" w16cid:durableId="1647737347">
    <w:abstractNumId w:val="23"/>
  </w:num>
  <w:num w:numId="14" w16cid:durableId="1561286880">
    <w:abstractNumId w:val="12"/>
  </w:num>
  <w:num w:numId="15" w16cid:durableId="1664896650">
    <w:abstractNumId w:val="13"/>
  </w:num>
  <w:num w:numId="16" w16cid:durableId="415320111">
    <w:abstractNumId w:val="11"/>
    <w:lvlOverride w:ilvl="0">
      <w:lvl w:ilvl="0">
        <w:numFmt w:val="decimal"/>
        <w:lvlText w:val="%1."/>
        <w:lvlJc w:val="left"/>
      </w:lvl>
    </w:lvlOverride>
  </w:num>
  <w:num w:numId="17" w16cid:durableId="1124543984">
    <w:abstractNumId w:val="17"/>
    <w:lvlOverride w:ilvl="0">
      <w:lvl w:ilvl="0">
        <w:numFmt w:val="decimal"/>
        <w:lvlText w:val="%1."/>
        <w:lvlJc w:val="left"/>
      </w:lvl>
    </w:lvlOverride>
  </w:num>
  <w:num w:numId="18" w16cid:durableId="715660758">
    <w:abstractNumId w:val="19"/>
    <w:lvlOverride w:ilvl="0">
      <w:lvl w:ilvl="0">
        <w:numFmt w:val="decimal"/>
        <w:lvlText w:val="%1."/>
        <w:lvlJc w:val="left"/>
      </w:lvl>
    </w:lvlOverride>
  </w:num>
  <w:num w:numId="19" w16cid:durableId="965282783">
    <w:abstractNumId w:val="24"/>
    <w:lvlOverride w:ilvl="0">
      <w:lvl w:ilvl="0">
        <w:numFmt w:val="decimal"/>
        <w:lvlText w:val="%1."/>
        <w:lvlJc w:val="left"/>
      </w:lvl>
    </w:lvlOverride>
  </w:num>
  <w:num w:numId="20" w16cid:durableId="712191279">
    <w:abstractNumId w:val="15"/>
  </w:num>
  <w:num w:numId="21" w16cid:durableId="1808350327">
    <w:abstractNumId w:val="2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t-BR" w:vendorID="64" w:dllVersion="6" w:nlCheck="1" w:checkStyle="0"/>
  <w:activeWritingStyle w:appName="MSWord" w:lang="es-ES" w:vendorID="64" w:dllVersion="6" w:nlCheck="1" w:checkStyle="1"/>
  <w:activeWritingStyle w:appName="MSWord" w:lang="es-ES_tradnl" w:vendorID="64" w:dllVersion="6" w:nlCheck="1" w:checkStyle="1"/>
  <w:activeWritingStyle w:appName="MSWord" w:lang="es-MX" w:vendorID="64" w:dllVersion="6" w:nlCheck="1" w:checkStyle="1"/>
  <w:activeWritingStyle w:appName="MSWord" w:lang="es-CO" w:vendorID="64" w:dllVersion="6" w:nlCheck="1" w:checkStyle="1"/>
  <w:activeWritingStyle w:appName="MSWord" w:lang="es-ES" w:vendorID="64" w:dllVersion="4096" w:nlCheck="1" w:checkStyle="0"/>
  <w:activeWritingStyle w:appName="MSWord" w:lang="es-ES_tradnl" w:vendorID="64" w:dllVersion="4096" w:nlCheck="1" w:checkStyle="0"/>
  <w:activeWritingStyle w:appName="MSWord" w:lang="es-MX" w:vendorID="64" w:dllVersion="4096" w:nlCheck="1" w:checkStyle="0"/>
  <w:activeWritingStyle w:appName="MSWord" w:lang="en-US" w:vendorID="64" w:dllVersion="4096" w:nlCheck="1" w:checkStyle="0"/>
  <w:activeWritingStyle w:appName="MSWord" w:lang="es-CO" w:vendorID="64" w:dllVersion="4096" w:nlCheck="1" w:checkStyle="0"/>
  <w:activeWritingStyle w:appName="MSWord" w:lang="en-US" w:vendorID="64" w:dllVersion="6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CO" w:vendorID="64" w:dllVersion="0" w:nlCheck="1" w:checkStyle="0"/>
  <w:activeWritingStyle w:appName="MSWord" w:lang="es-MX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2D15"/>
    <w:rsid w:val="000005A3"/>
    <w:rsid w:val="00002873"/>
    <w:rsid w:val="00010009"/>
    <w:rsid w:val="00010B11"/>
    <w:rsid w:val="00016413"/>
    <w:rsid w:val="00017D18"/>
    <w:rsid w:val="00020B82"/>
    <w:rsid w:val="0002172D"/>
    <w:rsid w:val="00024114"/>
    <w:rsid w:val="00024DED"/>
    <w:rsid w:val="000315D1"/>
    <w:rsid w:val="000315DA"/>
    <w:rsid w:val="00032343"/>
    <w:rsid w:val="00032F22"/>
    <w:rsid w:val="00035031"/>
    <w:rsid w:val="0003614B"/>
    <w:rsid w:val="00041FC1"/>
    <w:rsid w:val="00042329"/>
    <w:rsid w:val="000439D0"/>
    <w:rsid w:val="00045B0F"/>
    <w:rsid w:val="000517E5"/>
    <w:rsid w:val="0005642A"/>
    <w:rsid w:val="00064AF1"/>
    <w:rsid w:val="000669CB"/>
    <w:rsid w:val="00067474"/>
    <w:rsid w:val="0006799C"/>
    <w:rsid w:val="0007215E"/>
    <w:rsid w:val="00074961"/>
    <w:rsid w:val="00080079"/>
    <w:rsid w:val="000816F5"/>
    <w:rsid w:val="00085E74"/>
    <w:rsid w:val="0008601A"/>
    <w:rsid w:val="00090529"/>
    <w:rsid w:val="0009064D"/>
    <w:rsid w:val="00091334"/>
    <w:rsid w:val="00092A64"/>
    <w:rsid w:val="00092CED"/>
    <w:rsid w:val="000937A0"/>
    <w:rsid w:val="0009658B"/>
    <w:rsid w:val="000967B1"/>
    <w:rsid w:val="000A106A"/>
    <w:rsid w:val="000B0B79"/>
    <w:rsid w:val="000B1BD2"/>
    <w:rsid w:val="000B4B1D"/>
    <w:rsid w:val="000B5A1C"/>
    <w:rsid w:val="000C06F6"/>
    <w:rsid w:val="000C7CB7"/>
    <w:rsid w:val="000D0707"/>
    <w:rsid w:val="000D5B35"/>
    <w:rsid w:val="000D62B3"/>
    <w:rsid w:val="000D7CFE"/>
    <w:rsid w:val="000E23B9"/>
    <w:rsid w:val="000E277B"/>
    <w:rsid w:val="000E4985"/>
    <w:rsid w:val="000E4995"/>
    <w:rsid w:val="000E4B25"/>
    <w:rsid w:val="000E568B"/>
    <w:rsid w:val="000E7498"/>
    <w:rsid w:val="000E7EAB"/>
    <w:rsid w:val="000F4A2C"/>
    <w:rsid w:val="001042E4"/>
    <w:rsid w:val="00104683"/>
    <w:rsid w:val="001073FB"/>
    <w:rsid w:val="001136AF"/>
    <w:rsid w:val="00121334"/>
    <w:rsid w:val="00122171"/>
    <w:rsid w:val="00122A9D"/>
    <w:rsid w:val="00126A48"/>
    <w:rsid w:val="0012741E"/>
    <w:rsid w:val="0013009B"/>
    <w:rsid w:val="00131CA7"/>
    <w:rsid w:val="00132B26"/>
    <w:rsid w:val="00136E12"/>
    <w:rsid w:val="0013777F"/>
    <w:rsid w:val="001405D6"/>
    <w:rsid w:val="001441B1"/>
    <w:rsid w:val="00146020"/>
    <w:rsid w:val="00146876"/>
    <w:rsid w:val="001574EE"/>
    <w:rsid w:val="00157E8F"/>
    <w:rsid w:val="00164411"/>
    <w:rsid w:val="0017212C"/>
    <w:rsid w:val="00174187"/>
    <w:rsid w:val="00174519"/>
    <w:rsid w:val="00180E49"/>
    <w:rsid w:val="0018358E"/>
    <w:rsid w:val="00185C8A"/>
    <w:rsid w:val="0019084B"/>
    <w:rsid w:val="001A19F5"/>
    <w:rsid w:val="001A1CD0"/>
    <w:rsid w:val="001A3C5B"/>
    <w:rsid w:val="001A6DF0"/>
    <w:rsid w:val="001B57E4"/>
    <w:rsid w:val="001B78A3"/>
    <w:rsid w:val="001C4580"/>
    <w:rsid w:val="001D0C64"/>
    <w:rsid w:val="001D6C54"/>
    <w:rsid w:val="001D7416"/>
    <w:rsid w:val="001E351C"/>
    <w:rsid w:val="001E5EE6"/>
    <w:rsid w:val="001E7E7D"/>
    <w:rsid w:val="001F2874"/>
    <w:rsid w:val="002020A3"/>
    <w:rsid w:val="00211C0D"/>
    <w:rsid w:val="002203D0"/>
    <w:rsid w:val="0022316F"/>
    <w:rsid w:val="002318EE"/>
    <w:rsid w:val="00232A16"/>
    <w:rsid w:val="00236B88"/>
    <w:rsid w:val="00237829"/>
    <w:rsid w:val="00241739"/>
    <w:rsid w:val="00243CD4"/>
    <w:rsid w:val="00244BE0"/>
    <w:rsid w:val="0024657B"/>
    <w:rsid w:val="00247805"/>
    <w:rsid w:val="002507DE"/>
    <w:rsid w:val="002569E2"/>
    <w:rsid w:val="00256E8C"/>
    <w:rsid w:val="00256E9D"/>
    <w:rsid w:val="00263EAB"/>
    <w:rsid w:val="00266450"/>
    <w:rsid w:val="002679EB"/>
    <w:rsid w:val="00272AAB"/>
    <w:rsid w:val="00283754"/>
    <w:rsid w:val="00285774"/>
    <w:rsid w:val="00291291"/>
    <w:rsid w:val="00291BC8"/>
    <w:rsid w:val="00292160"/>
    <w:rsid w:val="002A3002"/>
    <w:rsid w:val="002A3190"/>
    <w:rsid w:val="002A5635"/>
    <w:rsid w:val="002A5A29"/>
    <w:rsid w:val="002B0FD7"/>
    <w:rsid w:val="002B1213"/>
    <w:rsid w:val="002B2B16"/>
    <w:rsid w:val="002B5BFE"/>
    <w:rsid w:val="002C1F63"/>
    <w:rsid w:val="002C6688"/>
    <w:rsid w:val="002D1B48"/>
    <w:rsid w:val="002D1EE7"/>
    <w:rsid w:val="002D363A"/>
    <w:rsid w:val="002D3A4F"/>
    <w:rsid w:val="002D48E5"/>
    <w:rsid w:val="002D5DBE"/>
    <w:rsid w:val="002D73DC"/>
    <w:rsid w:val="002D7A93"/>
    <w:rsid w:val="002E01DC"/>
    <w:rsid w:val="002E0AD3"/>
    <w:rsid w:val="002E0BCA"/>
    <w:rsid w:val="002E0DC7"/>
    <w:rsid w:val="002E61CA"/>
    <w:rsid w:val="002E65F9"/>
    <w:rsid w:val="002E7744"/>
    <w:rsid w:val="002F0937"/>
    <w:rsid w:val="002F565C"/>
    <w:rsid w:val="002F6B24"/>
    <w:rsid w:val="002F6BE4"/>
    <w:rsid w:val="0030174E"/>
    <w:rsid w:val="0030273A"/>
    <w:rsid w:val="00304543"/>
    <w:rsid w:val="00305F51"/>
    <w:rsid w:val="003065E2"/>
    <w:rsid w:val="003071F7"/>
    <w:rsid w:val="00310A8F"/>
    <w:rsid w:val="00315C11"/>
    <w:rsid w:val="00317EFA"/>
    <w:rsid w:val="00322017"/>
    <w:rsid w:val="00327D44"/>
    <w:rsid w:val="00333B88"/>
    <w:rsid w:val="0033577A"/>
    <w:rsid w:val="00335D8A"/>
    <w:rsid w:val="003365F4"/>
    <w:rsid w:val="00345ED8"/>
    <w:rsid w:val="00346117"/>
    <w:rsid w:val="00346374"/>
    <w:rsid w:val="00346569"/>
    <w:rsid w:val="003520F5"/>
    <w:rsid w:val="0035298D"/>
    <w:rsid w:val="0035486F"/>
    <w:rsid w:val="003603DB"/>
    <w:rsid w:val="00362F14"/>
    <w:rsid w:val="003644D0"/>
    <w:rsid w:val="003730C9"/>
    <w:rsid w:val="003731EA"/>
    <w:rsid w:val="00374272"/>
    <w:rsid w:val="00374B03"/>
    <w:rsid w:val="003855C0"/>
    <w:rsid w:val="003864B7"/>
    <w:rsid w:val="00391B2A"/>
    <w:rsid w:val="003938D2"/>
    <w:rsid w:val="003A4FAD"/>
    <w:rsid w:val="003A55A7"/>
    <w:rsid w:val="003A5859"/>
    <w:rsid w:val="003A5EEA"/>
    <w:rsid w:val="003B0CE6"/>
    <w:rsid w:val="003B6B9B"/>
    <w:rsid w:val="003C0D85"/>
    <w:rsid w:val="003C320A"/>
    <w:rsid w:val="003C56B9"/>
    <w:rsid w:val="003C5FE0"/>
    <w:rsid w:val="003D0810"/>
    <w:rsid w:val="003D1FA7"/>
    <w:rsid w:val="003D2C8F"/>
    <w:rsid w:val="003E062A"/>
    <w:rsid w:val="003E1595"/>
    <w:rsid w:val="003E2D15"/>
    <w:rsid w:val="003E6518"/>
    <w:rsid w:val="003E651D"/>
    <w:rsid w:val="003E786B"/>
    <w:rsid w:val="003E7D3B"/>
    <w:rsid w:val="003F6AD9"/>
    <w:rsid w:val="00400B45"/>
    <w:rsid w:val="004015F9"/>
    <w:rsid w:val="0040162D"/>
    <w:rsid w:val="0040478E"/>
    <w:rsid w:val="00407546"/>
    <w:rsid w:val="00407892"/>
    <w:rsid w:val="00411132"/>
    <w:rsid w:val="00411EC4"/>
    <w:rsid w:val="00426947"/>
    <w:rsid w:val="0043020B"/>
    <w:rsid w:val="0043195A"/>
    <w:rsid w:val="004333F9"/>
    <w:rsid w:val="004358F0"/>
    <w:rsid w:val="0043636C"/>
    <w:rsid w:val="0044537C"/>
    <w:rsid w:val="0045214C"/>
    <w:rsid w:val="004523B2"/>
    <w:rsid w:val="004529F7"/>
    <w:rsid w:val="00452EFC"/>
    <w:rsid w:val="00454C98"/>
    <w:rsid w:val="00455312"/>
    <w:rsid w:val="00460BE2"/>
    <w:rsid w:val="00463101"/>
    <w:rsid w:val="0046589F"/>
    <w:rsid w:val="004706D8"/>
    <w:rsid w:val="00471816"/>
    <w:rsid w:val="004802B0"/>
    <w:rsid w:val="004828A5"/>
    <w:rsid w:val="00482FFE"/>
    <w:rsid w:val="00485C2C"/>
    <w:rsid w:val="0048606C"/>
    <w:rsid w:val="0048780C"/>
    <w:rsid w:val="00487975"/>
    <w:rsid w:val="00493E6D"/>
    <w:rsid w:val="004957D0"/>
    <w:rsid w:val="004A0580"/>
    <w:rsid w:val="004A16F3"/>
    <w:rsid w:val="004A32A7"/>
    <w:rsid w:val="004A405C"/>
    <w:rsid w:val="004A7AF6"/>
    <w:rsid w:val="004B10DF"/>
    <w:rsid w:val="004B123B"/>
    <w:rsid w:val="004B1742"/>
    <w:rsid w:val="004B5132"/>
    <w:rsid w:val="004B66F0"/>
    <w:rsid w:val="004C19FB"/>
    <w:rsid w:val="004C3DFA"/>
    <w:rsid w:val="004C57F0"/>
    <w:rsid w:val="004C60A6"/>
    <w:rsid w:val="004C725A"/>
    <w:rsid w:val="004D21E2"/>
    <w:rsid w:val="004D2E4E"/>
    <w:rsid w:val="004D567D"/>
    <w:rsid w:val="004E27AD"/>
    <w:rsid w:val="004E740D"/>
    <w:rsid w:val="004E7C29"/>
    <w:rsid w:val="004E7FE7"/>
    <w:rsid w:val="004F3D88"/>
    <w:rsid w:val="004F40DB"/>
    <w:rsid w:val="004F436A"/>
    <w:rsid w:val="004F5286"/>
    <w:rsid w:val="004F7151"/>
    <w:rsid w:val="004F7293"/>
    <w:rsid w:val="00505AE0"/>
    <w:rsid w:val="00510275"/>
    <w:rsid w:val="0051282D"/>
    <w:rsid w:val="0051468B"/>
    <w:rsid w:val="00514C6D"/>
    <w:rsid w:val="005158F0"/>
    <w:rsid w:val="00521C3B"/>
    <w:rsid w:val="005266C5"/>
    <w:rsid w:val="00530E3C"/>
    <w:rsid w:val="005311F0"/>
    <w:rsid w:val="00531DD0"/>
    <w:rsid w:val="00532148"/>
    <w:rsid w:val="005324FD"/>
    <w:rsid w:val="00532817"/>
    <w:rsid w:val="005344B1"/>
    <w:rsid w:val="0053462F"/>
    <w:rsid w:val="00536329"/>
    <w:rsid w:val="00540375"/>
    <w:rsid w:val="00540E3D"/>
    <w:rsid w:val="005419D5"/>
    <w:rsid w:val="00545E74"/>
    <w:rsid w:val="00547BBF"/>
    <w:rsid w:val="00550127"/>
    <w:rsid w:val="005569B0"/>
    <w:rsid w:val="0055758B"/>
    <w:rsid w:val="005600E2"/>
    <w:rsid w:val="00560D48"/>
    <w:rsid w:val="005637DD"/>
    <w:rsid w:val="0057221F"/>
    <w:rsid w:val="00577039"/>
    <w:rsid w:val="005772B6"/>
    <w:rsid w:val="005854C6"/>
    <w:rsid w:val="00586A9A"/>
    <w:rsid w:val="005901D2"/>
    <w:rsid w:val="005912A2"/>
    <w:rsid w:val="00592C95"/>
    <w:rsid w:val="00593323"/>
    <w:rsid w:val="005934AE"/>
    <w:rsid w:val="005A05DD"/>
    <w:rsid w:val="005A355D"/>
    <w:rsid w:val="005A3A20"/>
    <w:rsid w:val="005A766D"/>
    <w:rsid w:val="005A7856"/>
    <w:rsid w:val="005B004D"/>
    <w:rsid w:val="005B0EF4"/>
    <w:rsid w:val="005B232A"/>
    <w:rsid w:val="005B5C60"/>
    <w:rsid w:val="005C0B2E"/>
    <w:rsid w:val="005C1632"/>
    <w:rsid w:val="005C5AB5"/>
    <w:rsid w:val="005C5E87"/>
    <w:rsid w:val="005C633E"/>
    <w:rsid w:val="005D0778"/>
    <w:rsid w:val="005D41B4"/>
    <w:rsid w:val="005D622E"/>
    <w:rsid w:val="005E31B9"/>
    <w:rsid w:val="005E4AEF"/>
    <w:rsid w:val="005E7EDD"/>
    <w:rsid w:val="005F1433"/>
    <w:rsid w:val="005F1FB9"/>
    <w:rsid w:val="005F4E8C"/>
    <w:rsid w:val="00602845"/>
    <w:rsid w:val="00602F1D"/>
    <w:rsid w:val="0060302C"/>
    <w:rsid w:val="00604470"/>
    <w:rsid w:val="00605573"/>
    <w:rsid w:val="006076A6"/>
    <w:rsid w:val="006207DF"/>
    <w:rsid w:val="0062263B"/>
    <w:rsid w:val="00622CAE"/>
    <w:rsid w:val="00625591"/>
    <w:rsid w:val="00625C69"/>
    <w:rsid w:val="006370DD"/>
    <w:rsid w:val="0063798C"/>
    <w:rsid w:val="0064305A"/>
    <w:rsid w:val="0064546A"/>
    <w:rsid w:val="00645DBC"/>
    <w:rsid w:val="0064673E"/>
    <w:rsid w:val="00653DA2"/>
    <w:rsid w:val="00656D24"/>
    <w:rsid w:val="00657494"/>
    <w:rsid w:val="006702A5"/>
    <w:rsid w:val="006705DF"/>
    <w:rsid w:val="00675497"/>
    <w:rsid w:val="00676966"/>
    <w:rsid w:val="00682113"/>
    <w:rsid w:val="006828B1"/>
    <w:rsid w:val="00682AE7"/>
    <w:rsid w:val="006832FF"/>
    <w:rsid w:val="0068665E"/>
    <w:rsid w:val="00687582"/>
    <w:rsid w:val="00690019"/>
    <w:rsid w:val="00693ACD"/>
    <w:rsid w:val="00694FE1"/>
    <w:rsid w:val="00695016"/>
    <w:rsid w:val="0069655A"/>
    <w:rsid w:val="006A24C6"/>
    <w:rsid w:val="006A2830"/>
    <w:rsid w:val="006A2B9C"/>
    <w:rsid w:val="006A34D0"/>
    <w:rsid w:val="006A35F6"/>
    <w:rsid w:val="006B15EB"/>
    <w:rsid w:val="006B62CB"/>
    <w:rsid w:val="006B71BF"/>
    <w:rsid w:val="006C6253"/>
    <w:rsid w:val="006D13D9"/>
    <w:rsid w:val="006D2718"/>
    <w:rsid w:val="006D36CB"/>
    <w:rsid w:val="006D3C7D"/>
    <w:rsid w:val="006D6940"/>
    <w:rsid w:val="006E0717"/>
    <w:rsid w:val="006E1335"/>
    <w:rsid w:val="006E382A"/>
    <w:rsid w:val="006E3A73"/>
    <w:rsid w:val="006E760D"/>
    <w:rsid w:val="006F2DEB"/>
    <w:rsid w:val="006F346F"/>
    <w:rsid w:val="006F363D"/>
    <w:rsid w:val="006F45E6"/>
    <w:rsid w:val="006F50FA"/>
    <w:rsid w:val="006F52BC"/>
    <w:rsid w:val="006F611F"/>
    <w:rsid w:val="0070454E"/>
    <w:rsid w:val="00711235"/>
    <w:rsid w:val="007116A4"/>
    <w:rsid w:val="00711DA6"/>
    <w:rsid w:val="00713E35"/>
    <w:rsid w:val="0071627B"/>
    <w:rsid w:val="007216B9"/>
    <w:rsid w:val="0072236D"/>
    <w:rsid w:val="007240A4"/>
    <w:rsid w:val="00736568"/>
    <w:rsid w:val="007437D5"/>
    <w:rsid w:val="007439B1"/>
    <w:rsid w:val="007446C2"/>
    <w:rsid w:val="00745989"/>
    <w:rsid w:val="0074664D"/>
    <w:rsid w:val="007466BC"/>
    <w:rsid w:val="00746AAD"/>
    <w:rsid w:val="00753517"/>
    <w:rsid w:val="0075424E"/>
    <w:rsid w:val="00762D73"/>
    <w:rsid w:val="00763213"/>
    <w:rsid w:val="00763D1C"/>
    <w:rsid w:val="007706B5"/>
    <w:rsid w:val="00771C01"/>
    <w:rsid w:val="007721C2"/>
    <w:rsid w:val="00774F3A"/>
    <w:rsid w:val="00783AC6"/>
    <w:rsid w:val="0078412C"/>
    <w:rsid w:val="00784C3F"/>
    <w:rsid w:val="0079101D"/>
    <w:rsid w:val="00791B2E"/>
    <w:rsid w:val="007A353C"/>
    <w:rsid w:val="007A7721"/>
    <w:rsid w:val="007A7F2A"/>
    <w:rsid w:val="007B1DF3"/>
    <w:rsid w:val="007B4028"/>
    <w:rsid w:val="007B5273"/>
    <w:rsid w:val="007C07B2"/>
    <w:rsid w:val="007C1EA9"/>
    <w:rsid w:val="007C3DFF"/>
    <w:rsid w:val="007C5227"/>
    <w:rsid w:val="007C58B1"/>
    <w:rsid w:val="007D1FE5"/>
    <w:rsid w:val="007D2633"/>
    <w:rsid w:val="007D704A"/>
    <w:rsid w:val="007E2B64"/>
    <w:rsid w:val="007E7903"/>
    <w:rsid w:val="007F03BB"/>
    <w:rsid w:val="007F08FC"/>
    <w:rsid w:val="007F33AC"/>
    <w:rsid w:val="007F372F"/>
    <w:rsid w:val="00800218"/>
    <w:rsid w:val="008003EF"/>
    <w:rsid w:val="008029EE"/>
    <w:rsid w:val="008054F8"/>
    <w:rsid w:val="00806DCE"/>
    <w:rsid w:val="00807F9D"/>
    <w:rsid w:val="00812DFA"/>
    <w:rsid w:val="00812ED9"/>
    <w:rsid w:val="00817BC8"/>
    <w:rsid w:val="008221D2"/>
    <w:rsid w:val="00822D2F"/>
    <w:rsid w:val="00826F6C"/>
    <w:rsid w:val="008278DC"/>
    <w:rsid w:val="00830121"/>
    <w:rsid w:val="00830B25"/>
    <w:rsid w:val="008325F0"/>
    <w:rsid w:val="008331BC"/>
    <w:rsid w:val="0083322A"/>
    <w:rsid w:val="00837103"/>
    <w:rsid w:val="008401A8"/>
    <w:rsid w:val="0084080C"/>
    <w:rsid w:val="00843606"/>
    <w:rsid w:val="008445B1"/>
    <w:rsid w:val="008456D1"/>
    <w:rsid w:val="0084763A"/>
    <w:rsid w:val="00855A66"/>
    <w:rsid w:val="00861F98"/>
    <w:rsid w:val="008634EB"/>
    <w:rsid w:val="00871333"/>
    <w:rsid w:val="0087217E"/>
    <w:rsid w:val="00876D08"/>
    <w:rsid w:val="00880EB4"/>
    <w:rsid w:val="008856E9"/>
    <w:rsid w:val="00887482"/>
    <w:rsid w:val="0089211D"/>
    <w:rsid w:val="00893A53"/>
    <w:rsid w:val="008943A9"/>
    <w:rsid w:val="008950EF"/>
    <w:rsid w:val="008961A6"/>
    <w:rsid w:val="00896791"/>
    <w:rsid w:val="008A0427"/>
    <w:rsid w:val="008A1820"/>
    <w:rsid w:val="008B0038"/>
    <w:rsid w:val="008B34F4"/>
    <w:rsid w:val="008D4458"/>
    <w:rsid w:val="008D7069"/>
    <w:rsid w:val="008E2A2A"/>
    <w:rsid w:val="008E630F"/>
    <w:rsid w:val="008E6CFB"/>
    <w:rsid w:val="008E7C93"/>
    <w:rsid w:val="008F0293"/>
    <w:rsid w:val="008F2086"/>
    <w:rsid w:val="008F24F3"/>
    <w:rsid w:val="008F663F"/>
    <w:rsid w:val="008F72F6"/>
    <w:rsid w:val="008F7EEF"/>
    <w:rsid w:val="009016FA"/>
    <w:rsid w:val="00906C2C"/>
    <w:rsid w:val="009128F7"/>
    <w:rsid w:val="00914D99"/>
    <w:rsid w:val="00915AE9"/>
    <w:rsid w:val="00915ED6"/>
    <w:rsid w:val="0092241A"/>
    <w:rsid w:val="00924428"/>
    <w:rsid w:val="009263D8"/>
    <w:rsid w:val="00932A03"/>
    <w:rsid w:val="0093401E"/>
    <w:rsid w:val="009367CA"/>
    <w:rsid w:val="00936855"/>
    <w:rsid w:val="009415A3"/>
    <w:rsid w:val="00941948"/>
    <w:rsid w:val="0094392B"/>
    <w:rsid w:val="009450F6"/>
    <w:rsid w:val="0094587F"/>
    <w:rsid w:val="00955F74"/>
    <w:rsid w:val="0095728D"/>
    <w:rsid w:val="009620A3"/>
    <w:rsid w:val="00965812"/>
    <w:rsid w:val="009660FA"/>
    <w:rsid w:val="009705D6"/>
    <w:rsid w:val="0097683E"/>
    <w:rsid w:val="00985844"/>
    <w:rsid w:val="00990042"/>
    <w:rsid w:val="009925E9"/>
    <w:rsid w:val="009B691B"/>
    <w:rsid w:val="009B6C2D"/>
    <w:rsid w:val="009B6E70"/>
    <w:rsid w:val="009B76A0"/>
    <w:rsid w:val="009B7813"/>
    <w:rsid w:val="009C33D0"/>
    <w:rsid w:val="009C52EF"/>
    <w:rsid w:val="009C55C9"/>
    <w:rsid w:val="009D1130"/>
    <w:rsid w:val="009D129D"/>
    <w:rsid w:val="009D7526"/>
    <w:rsid w:val="009D7E76"/>
    <w:rsid w:val="009E12DF"/>
    <w:rsid w:val="009E1F28"/>
    <w:rsid w:val="009E7D83"/>
    <w:rsid w:val="009E7F21"/>
    <w:rsid w:val="009F5C13"/>
    <w:rsid w:val="009F6197"/>
    <w:rsid w:val="00A02E95"/>
    <w:rsid w:val="00A04A46"/>
    <w:rsid w:val="00A05AC1"/>
    <w:rsid w:val="00A06225"/>
    <w:rsid w:val="00A065DD"/>
    <w:rsid w:val="00A16241"/>
    <w:rsid w:val="00A17F89"/>
    <w:rsid w:val="00A23884"/>
    <w:rsid w:val="00A30A42"/>
    <w:rsid w:val="00A3148E"/>
    <w:rsid w:val="00A32A84"/>
    <w:rsid w:val="00A3585C"/>
    <w:rsid w:val="00A3587F"/>
    <w:rsid w:val="00A36C3B"/>
    <w:rsid w:val="00A37888"/>
    <w:rsid w:val="00A37CD6"/>
    <w:rsid w:val="00A408D8"/>
    <w:rsid w:val="00A41FEA"/>
    <w:rsid w:val="00A461D5"/>
    <w:rsid w:val="00A464D8"/>
    <w:rsid w:val="00A5179E"/>
    <w:rsid w:val="00A53886"/>
    <w:rsid w:val="00A5669D"/>
    <w:rsid w:val="00A56CAD"/>
    <w:rsid w:val="00A63A04"/>
    <w:rsid w:val="00A63C86"/>
    <w:rsid w:val="00A647DD"/>
    <w:rsid w:val="00A656D4"/>
    <w:rsid w:val="00A65EF1"/>
    <w:rsid w:val="00A77C37"/>
    <w:rsid w:val="00A82B09"/>
    <w:rsid w:val="00A85B4C"/>
    <w:rsid w:val="00A86177"/>
    <w:rsid w:val="00A865EE"/>
    <w:rsid w:val="00A9123F"/>
    <w:rsid w:val="00A942B0"/>
    <w:rsid w:val="00A966DC"/>
    <w:rsid w:val="00AA19A0"/>
    <w:rsid w:val="00AA3094"/>
    <w:rsid w:val="00AB1840"/>
    <w:rsid w:val="00AB3647"/>
    <w:rsid w:val="00AB7ED1"/>
    <w:rsid w:val="00AC2B8D"/>
    <w:rsid w:val="00AC37A4"/>
    <w:rsid w:val="00AC48F0"/>
    <w:rsid w:val="00AC5B9A"/>
    <w:rsid w:val="00AC6165"/>
    <w:rsid w:val="00AC6D17"/>
    <w:rsid w:val="00AC7D27"/>
    <w:rsid w:val="00AD08E6"/>
    <w:rsid w:val="00AD3C2C"/>
    <w:rsid w:val="00AD6006"/>
    <w:rsid w:val="00AE1203"/>
    <w:rsid w:val="00AE3231"/>
    <w:rsid w:val="00AE3FC1"/>
    <w:rsid w:val="00AE3FEC"/>
    <w:rsid w:val="00AE5C7A"/>
    <w:rsid w:val="00AE646D"/>
    <w:rsid w:val="00AE68ED"/>
    <w:rsid w:val="00AE6958"/>
    <w:rsid w:val="00AF1017"/>
    <w:rsid w:val="00AF29F3"/>
    <w:rsid w:val="00AF2ECC"/>
    <w:rsid w:val="00AF6F68"/>
    <w:rsid w:val="00B0244E"/>
    <w:rsid w:val="00B03869"/>
    <w:rsid w:val="00B04323"/>
    <w:rsid w:val="00B06BE5"/>
    <w:rsid w:val="00B10B35"/>
    <w:rsid w:val="00B11928"/>
    <w:rsid w:val="00B12791"/>
    <w:rsid w:val="00B1741B"/>
    <w:rsid w:val="00B2183F"/>
    <w:rsid w:val="00B21902"/>
    <w:rsid w:val="00B21F1E"/>
    <w:rsid w:val="00B30014"/>
    <w:rsid w:val="00B375E4"/>
    <w:rsid w:val="00B43220"/>
    <w:rsid w:val="00B43ABE"/>
    <w:rsid w:val="00B4714B"/>
    <w:rsid w:val="00B507C0"/>
    <w:rsid w:val="00B5308C"/>
    <w:rsid w:val="00B541E1"/>
    <w:rsid w:val="00B56BFF"/>
    <w:rsid w:val="00B60422"/>
    <w:rsid w:val="00B61B68"/>
    <w:rsid w:val="00B62FA9"/>
    <w:rsid w:val="00B6678C"/>
    <w:rsid w:val="00B70DB5"/>
    <w:rsid w:val="00B71A95"/>
    <w:rsid w:val="00B71C76"/>
    <w:rsid w:val="00B737C3"/>
    <w:rsid w:val="00B80F8B"/>
    <w:rsid w:val="00B82CA4"/>
    <w:rsid w:val="00B83F6D"/>
    <w:rsid w:val="00B871D9"/>
    <w:rsid w:val="00B92039"/>
    <w:rsid w:val="00B9279D"/>
    <w:rsid w:val="00BA1E44"/>
    <w:rsid w:val="00BA1EA1"/>
    <w:rsid w:val="00BA2145"/>
    <w:rsid w:val="00BA44E0"/>
    <w:rsid w:val="00BA453B"/>
    <w:rsid w:val="00BB5250"/>
    <w:rsid w:val="00BB65D6"/>
    <w:rsid w:val="00BC31C9"/>
    <w:rsid w:val="00BC55D4"/>
    <w:rsid w:val="00BC572B"/>
    <w:rsid w:val="00BC5F14"/>
    <w:rsid w:val="00BC7739"/>
    <w:rsid w:val="00BD0BDD"/>
    <w:rsid w:val="00BD0C8F"/>
    <w:rsid w:val="00BD587E"/>
    <w:rsid w:val="00BD66E2"/>
    <w:rsid w:val="00BE2E9C"/>
    <w:rsid w:val="00BE3AAF"/>
    <w:rsid w:val="00BE6333"/>
    <w:rsid w:val="00BE7F6E"/>
    <w:rsid w:val="00C00BC7"/>
    <w:rsid w:val="00C016B3"/>
    <w:rsid w:val="00C02F63"/>
    <w:rsid w:val="00C0466C"/>
    <w:rsid w:val="00C07C9F"/>
    <w:rsid w:val="00C1505A"/>
    <w:rsid w:val="00C15174"/>
    <w:rsid w:val="00C163BB"/>
    <w:rsid w:val="00C21EAD"/>
    <w:rsid w:val="00C234DF"/>
    <w:rsid w:val="00C34E80"/>
    <w:rsid w:val="00C365C9"/>
    <w:rsid w:val="00C37ADD"/>
    <w:rsid w:val="00C40167"/>
    <w:rsid w:val="00C40336"/>
    <w:rsid w:val="00C405B3"/>
    <w:rsid w:val="00C41FC0"/>
    <w:rsid w:val="00C4355A"/>
    <w:rsid w:val="00C45DF5"/>
    <w:rsid w:val="00C47D88"/>
    <w:rsid w:val="00C5381C"/>
    <w:rsid w:val="00C56FA6"/>
    <w:rsid w:val="00C6228F"/>
    <w:rsid w:val="00C674B6"/>
    <w:rsid w:val="00C70DF1"/>
    <w:rsid w:val="00C73BAA"/>
    <w:rsid w:val="00C745E1"/>
    <w:rsid w:val="00C747C9"/>
    <w:rsid w:val="00C74829"/>
    <w:rsid w:val="00C75F1C"/>
    <w:rsid w:val="00C80350"/>
    <w:rsid w:val="00C8314F"/>
    <w:rsid w:val="00C84C41"/>
    <w:rsid w:val="00C90C9D"/>
    <w:rsid w:val="00C90E16"/>
    <w:rsid w:val="00C91EBD"/>
    <w:rsid w:val="00C93B97"/>
    <w:rsid w:val="00C949E6"/>
    <w:rsid w:val="00C94B35"/>
    <w:rsid w:val="00CA07F4"/>
    <w:rsid w:val="00CA1CDE"/>
    <w:rsid w:val="00CA23F4"/>
    <w:rsid w:val="00CA33C3"/>
    <w:rsid w:val="00CA5E7F"/>
    <w:rsid w:val="00CA74E0"/>
    <w:rsid w:val="00CB422E"/>
    <w:rsid w:val="00CB53CF"/>
    <w:rsid w:val="00CB5748"/>
    <w:rsid w:val="00CC20BC"/>
    <w:rsid w:val="00CC3387"/>
    <w:rsid w:val="00CD40D8"/>
    <w:rsid w:val="00CD4B4D"/>
    <w:rsid w:val="00CD5C35"/>
    <w:rsid w:val="00CD7A04"/>
    <w:rsid w:val="00CE0978"/>
    <w:rsid w:val="00CE0EBD"/>
    <w:rsid w:val="00CE43D8"/>
    <w:rsid w:val="00CE52DF"/>
    <w:rsid w:val="00CE5785"/>
    <w:rsid w:val="00CE67C4"/>
    <w:rsid w:val="00CF02ED"/>
    <w:rsid w:val="00CF137F"/>
    <w:rsid w:val="00CF1E4E"/>
    <w:rsid w:val="00CF2141"/>
    <w:rsid w:val="00CF3828"/>
    <w:rsid w:val="00CF6D60"/>
    <w:rsid w:val="00CF797B"/>
    <w:rsid w:val="00CF7C47"/>
    <w:rsid w:val="00D0106C"/>
    <w:rsid w:val="00D01E29"/>
    <w:rsid w:val="00D027DF"/>
    <w:rsid w:val="00D0301B"/>
    <w:rsid w:val="00D033E6"/>
    <w:rsid w:val="00D04DEE"/>
    <w:rsid w:val="00D07B61"/>
    <w:rsid w:val="00D105A9"/>
    <w:rsid w:val="00D12E68"/>
    <w:rsid w:val="00D14B82"/>
    <w:rsid w:val="00D16CE7"/>
    <w:rsid w:val="00D1748D"/>
    <w:rsid w:val="00D2471B"/>
    <w:rsid w:val="00D336E7"/>
    <w:rsid w:val="00D371B4"/>
    <w:rsid w:val="00D40316"/>
    <w:rsid w:val="00D40C8E"/>
    <w:rsid w:val="00D4125D"/>
    <w:rsid w:val="00D553AF"/>
    <w:rsid w:val="00D561D6"/>
    <w:rsid w:val="00D561E9"/>
    <w:rsid w:val="00D57AAA"/>
    <w:rsid w:val="00D6117F"/>
    <w:rsid w:val="00D63673"/>
    <w:rsid w:val="00D64646"/>
    <w:rsid w:val="00D67FC5"/>
    <w:rsid w:val="00D71743"/>
    <w:rsid w:val="00D7412A"/>
    <w:rsid w:val="00D743F1"/>
    <w:rsid w:val="00D7496A"/>
    <w:rsid w:val="00D75870"/>
    <w:rsid w:val="00D767C1"/>
    <w:rsid w:val="00D80890"/>
    <w:rsid w:val="00D82101"/>
    <w:rsid w:val="00DA37CE"/>
    <w:rsid w:val="00DA3B5C"/>
    <w:rsid w:val="00DA45DA"/>
    <w:rsid w:val="00DB1A04"/>
    <w:rsid w:val="00DB6393"/>
    <w:rsid w:val="00DB6AC1"/>
    <w:rsid w:val="00DC1399"/>
    <w:rsid w:val="00DC4458"/>
    <w:rsid w:val="00DC647A"/>
    <w:rsid w:val="00DC7EDC"/>
    <w:rsid w:val="00DD2540"/>
    <w:rsid w:val="00DD3CDD"/>
    <w:rsid w:val="00DD530D"/>
    <w:rsid w:val="00DE2B8F"/>
    <w:rsid w:val="00DF25C8"/>
    <w:rsid w:val="00DF7B64"/>
    <w:rsid w:val="00E005C3"/>
    <w:rsid w:val="00E03DF3"/>
    <w:rsid w:val="00E07461"/>
    <w:rsid w:val="00E12EC9"/>
    <w:rsid w:val="00E17758"/>
    <w:rsid w:val="00E205F3"/>
    <w:rsid w:val="00E209E9"/>
    <w:rsid w:val="00E20C17"/>
    <w:rsid w:val="00E2380C"/>
    <w:rsid w:val="00E25E98"/>
    <w:rsid w:val="00E2634B"/>
    <w:rsid w:val="00E264DA"/>
    <w:rsid w:val="00E26B3B"/>
    <w:rsid w:val="00E279A6"/>
    <w:rsid w:val="00E35D3F"/>
    <w:rsid w:val="00E453E7"/>
    <w:rsid w:val="00E45C1E"/>
    <w:rsid w:val="00E4633C"/>
    <w:rsid w:val="00E5238B"/>
    <w:rsid w:val="00E53281"/>
    <w:rsid w:val="00E53665"/>
    <w:rsid w:val="00E5520C"/>
    <w:rsid w:val="00E56FC6"/>
    <w:rsid w:val="00E61E2D"/>
    <w:rsid w:val="00E62ACC"/>
    <w:rsid w:val="00E63EE0"/>
    <w:rsid w:val="00E6468A"/>
    <w:rsid w:val="00E6746D"/>
    <w:rsid w:val="00E67490"/>
    <w:rsid w:val="00E708B2"/>
    <w:rsid w:val="00E800B5"/>
    <w:rsid w:val="00E80DF9"/>
    <w:rsid w:val="00E81E71"/>
    <w:rsid w:val="00E823C5"/>
    <w:rsid w:val="00E84EB7"/>
    <w:rsid w:val="00E91348"/>
    <w:rsid w:val="00E9605B"/>
    <w:rsid w:val="00EA0219"/>
    <w:rsid w:val="00EA0234"/>
    <w:rsid w:val="00EB26D5"/>
    <w:rsid w:val="00EC0B58"/>
    <w:rsid w:val="00EC1AD9"/>
    <w:rsid w:val="00EC3EFA"/>
    <w:rsid w:val="00EC76E1"/>
    <w:rsid w:val="00ED54FB"/>
    <w:rsid w:val="00ED6603"/>
    <w:rsid w:val="00EE023D"/>
    <w:rsid w:val="00EE1944"/>
    <w:rsid w:val="00EE36C2"/>
    <w:rsid w:val="00EE6431"/>
    <w:rsid w:val="00EF1321"/>
    <w:rsid w:val="00EF659A"/>
    <w:rsid w:val="00F002A5"/>
    <w:rsid w:val="00F0084C"/>
    <w:rsid w:val="00F00932"/>
    <w:rsid w:val="00F015A5"/>
    <w:rsid w:val="00F04944"/>
    <w:rsid w:val="00F04D9E"/>
    <w:rsid w:val="00F1099C"/>
    <w:rsid w:val="00F11F44"/>
    <w:rsid w:val="00F12B2A"/>
    <w:rsid w:val="00F13E01"/>
    <w:rsid w:val="00F14DA8"/>
    <w:rsid w:val="00F20A81"/>
    <w:rsid w:val="00F26167"/>
    <w:rsid w:val="00F336A7"/>
    <w:rsid w:val="00F33EB4"/>
    <w:rsid w:val="00F37562"/>
    <w:rsid w:val="00F37D95"/>
    <w:rsid w:val="00F4319D"/>
    <w:rsid w:val="00F446AA"/>
    <w:rsid w:val="00F451E5"/>
    <w:rsid w:val="00F46712"/>
    <w:rsid w:val="00F46FBC"/>
    <w:rsid w:val="00F5273B"/>
    <w:rsid w:val="00F53FC9"/>
    <w:rsid w:val="00F55699"/>
    <w:rsid w:val="00F55826"/>
    <w:rsid w:val="00F55A22"/>
    <w:rsid w:val="00F57F61"/>
    <w:rsid w:val="00F65124"/>
    <w:rsid w:val="00F67FE4"/>
    <w:rsid w:val="00F712BF"/>
    <w:rsid w:val="00F71653"/>
    <w:rsid w:val="00F740D6"/>
    <w:rsid w:val="00F745BF"/>
    <w:rsid w:val="00F7754B"/>
    <w:rsid w:val="00F777E3"/>
    <w:rsid w:val="00F837B6"/>
    <w:rsid w:val="00F83E1E"/>
    <w:rsid w:val="00F84C04"/>
    <w:rsid w:val="00F8604B"/>
    <w:rsid w:val="00F87E9A"/>
    <w:rsid w:val="00F87FA3"/>
    <w:rsid w:val="00F91910"/>
    <w:rsid w:val="00F91A48"/>
    <w:rsid w:val="00F9219E"/>
    <w:rsid w:val="00F96909"/>
    <w:rsid w:val="00F97F0F"/>
    <w:rsid w:val="00FA1605"/>
    <w:rsid w:val="00FA1C3C"/>
    <w:rsid w:val="00FA1E0F"/>
    <w:rsid w:val="00FB2A59"/>
    <w:rsid w:val="00FB2FCD"/>
    <w:rsid w:val="00FB39AA"/>
    <w:rsid w:val="00FB6BEC"/>
    <w:rsid w:val="00FC2FF5"/>
    <w:rsid w:val="00FC585F"/>
    <w:rsid w:val="00FD0C12"/>
    <w:rsid w:val="00FE1881"/>
    <w:rsid w:val="00FF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29346A"/>
  <w15:chartTrackingRefBased/>
  <w15:docId w15:val="{BBA50C91-AC69-4C19-A22D-4B68DB677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val="es-ES" w:eastAsia="ar-SA"/>
    </w:rPr>
  </w:style>
  <w:style w:type="paragraph" w:styleId="Ttulo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/>
      <w:b/>
    </w:rPr>
  </w:style>
  <w:style w:type="character" w:customStyle="1" w:styleId="WW8Num1z1">
    <w:name w:val="WW8Num1z1"/>
    <w:rPr>
      <w:rFonts w:ascii="Times New Roman" w:hAnsi="Times New Roman" w:cs="Times New Roman"/>
    </w:rPr>
  </w:style>
  <w:style w:type="character" w:customStyle="1" w:styleId="WW8Num1z2">
    <w:name w:val="WW8Num1z2"/>
    <w:rPr>
      <w:rFonts w:ascii="StarSymbol" w:hAnsi="StarSymbol" w:cs="StarSymbol"/>
      <w:sz w:val="18"/>
      <w:szCs w:val="18"/>
    </w:rPr>
  </w:style>
  <w:style w:type="character" w:customStyle="1" w:styleId="WW8Num2z0">
    <w:name w:val="WW8Num2z0"/>
    <w:rPr>
      <w:rFonts w:ascii="Times New Roman" w:hAnsi="Times New Roman"/>
      <w:b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StarSymbol" w:hAnsi="StarSymbol" w:cs="StarSymbol"/>
      <w:sz w:val="18"/>
      <w:szCs w:val="18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StarSymbol" w:hAnsi="StarSymbol" w:cs="StarSymbol"/>
      <w:sz w:val="18"/>
      <w:szCs w:val="18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b/>
    </w:rPr>
  </w:style>
  <w:style w:type="character" w:customStyle="1" w:styleId="WW8Num8z2">
    <w:name w:val="WW8Num8z2"/>
    <w:rPr>
      <w:rFonts w:ascii="StarSymbol" w:hAnsi="StarSymbol" w:cs="StarSymbol"/>
      <w:sz w:val="18"/>
      <w:szCs w:val="18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b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Fuentedeprrafopredeter5">
    <w:name w:val="Fuente de párrafo predeter.5"/>
  </w:style>
  <w:style w:type="character" w:customStyle="1" w:styleId="WW8Num3z0">
    <w:name w:val="WW8Num3z0"/>
    <w:rPr>
      <w:rFonts w:ascii="Wingdings" w:hAnsi="Wingdings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StarSymbol" w:hAnsi="StarSymbol" w:cs="StarSymbol"/>
      <w:sz w:val="18"/>
      <w:szCs w:val="18"/>
    </w:rPr>
  </w:style>
  <w:style w:type="character" w:customStyle="1" w:styleId="WW8Num6z1">
    <w:name w:val="WW8Num6z1"/>
    <w:rPr>
      <w:rFonts w:ascii="Wingdings 2" w:hAnsi="Wingdings 2" w:cs="StarSymbol"/>
      <w:sz w:val="18"/>
      <w:szCs w:val="18"/>
    </w:rPr>
  </w:style>
  <w:style w:type="character" w:customStyle="1" w:styleId="WW8Num6z2">
    <w:name w:val="WW8Num6z2"/>
    <w:rPr>
      <w:rFonts w:ascii="StarSymbol" w:hAnsi="StarSymbol" w:cs="StarSymbol"/>
      <w:sz w:val="18"/>
      <w:szCs w:val="18"/>
    </w:rPr>
  </w:style>
  <w:style w:type="character" w:customStyle="1" w:styleId="Fuentedeprrafopredeter4">
    <w:name w:val="Fuente de párrafo predeter.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8Num2z1">
    <w:name w:val="WW8Num2z1"/>
    <w:rPr>
      <w:b/>
    </w:rPr>
  </w:style>
  <w:style w:type="character" w:customStyle="1" w:styleId="Fuentedeprrafopredeter3">
    <w:name w:val="Fuente de párrafo predeter.3"/>
  </w:style>
  <w:style w:type="character" w:customStyle="1" w:styleId="WW8Num5z3">
    <w:name w:val="WW8Num5z3"/>
    <w:rPr>
      <w:rFonts w:ascii="Symbol" w:hAnsi="Symbol"/>
    </w:rPr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8Num8z3">
    <w:name w:val="WW8Num8z3"/>
    <w:rPr>
      <w:rFonts w:ascii="Wingdings" w:hAnsi="Wingdings" w:cs="StarSymbol"/>
      <w:sz w:val="18"/>
      <w:szCs w:val="18"/>
    </w:rPr>
  </w:style>
  <w:style w:type="character" w:customStyle="1" w:styleId="Fuentedeprrafopredeter2">
    <w:name w:val="Fuente de párrafo predeter.2"/>
  </w:style>
  <w:style w:type="character" w:customStyle="1" w:styleId="WW-Fuentedeprrafopredeter">
    <w:name w:val="WW-Fuente de párrafo predeter.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8Num3z3">
    <w:name w:val="WW8Num3z3"/>
    <w:rPr>
      <w:rFonts w:ascii="Symbol" w:hAnsi="Symbol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Fuentedeprrafopredeter1">
    <w:name w:val="Fuente de párrafo predeter.1"/>
  </w:style>
  <w:style w:type="character" w:styleId="Nmerodepgina">
    <w:name w:val="page number"/>
    <w:basedOn w:val="Fuentedeprrafopredeter1"/>
  </w:style>
  <w:style w:type="character" w:customStyle="1" w:styleId="Vietas">
    <w:name w:val="Viñetas"/>
    <w:rPr>
      <w:rFonts w:ascii="StarSymbol" w:eastAsia="StarSymbol" w:hAnsi="StarSymbol" w:cs="StarSymbol"/>
      <w:sz w:val="18"/>
      <w:szCs w:val="18"/>
    </w:rPr>
  </w:style>
  <w:style w:type="character" w:customStyle="1" w:styleId="Carcterdenumeracin">
    <w:name w:val="Carácter de numeración"/>
  </w:style>
  <w:style w:type="paragraph" w:customStyle="1" w:styleId="Encabezado5">
    <w:name w:val="Encabezado5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xtoindependiente">
    <w:name w:val="Body Text"/>
    <w:basedOn w:val="Normal"/>
    <w:link w:val="TextoindependienteCar"/>
    <w:pPr>
      <w:jc w:val="both"/>
    </w:pPr>
  </w:style>
  <w:style w:type="character" w:customStyle="1" w:styleId="TextoindependienteCar">
    <w:name w:val="Texto independiente Car"/>
    <w:link w:val="Textoindependiente"/>
    <w:rsid w:val="008029EE"/>
    <w:rPr>
      <w:sz w:val="24"/>
      <w:szCs w:val="24"/>
      <w:lang w:val="es-ES" w:eastAsia="ar-SA"/>
    </w:rPr>
  </w:style>
  <w:style w:type="paragraph" w:styleId="Lista">
    <w:name w:val="List"/>
    <w:basedOn w:val="Textoindependiente"/>
    <w:rPr>
      <w:rFonts w:cs="Tahoma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Encabezado4">
    <w:name w:val="Encabezado4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3">
    <w:name w:val="Encabezado3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2">
    <w:name w:val="Encabezado2"/>
    <w:basedOn w:val="Normal"/>
    <w:next w:val="Textoindependiente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DC2">
    <w:name w:val="toc 2"/>
    <w:basedOn w:val="Ttulo2"/>
    <w:next w:val="Normal"/>
    <w:semiHidden/>
    <w:pPr>
      <w:keepNext w:val="0"/>
      <w:numPr>
        <w:ilvl w:val="8"/>
        <w:numId w:val="1"/>
      </w:numPr>
      <w:spacing w:before="0" w:after="0"/>
      <w:jc w:val="both"/>
      <w:outlineLvl w:val="8"/>
    </w:pPr>
    <w:rPr>
      <w:rFonts w:cs="Times New Roman"/>
      <w:bCs w:val="0"/>
      <w:i w:val="0"/>
      <w:iCs w:val="0"/>
      <w:sz w:val="24"/>
      <w:szCs w:val="20"/>
      <w:lang w:val="es-ES_tradnl"/>
    </w:rPr>
  </w:style>
  <w:style w:type="character" w:customStyle="1" w:styleId="CarCar">
    <w:name w:val="Car Car"/>
    <w:locked/>
    <w:rsid w:val="0043195A"/>
    <w:rPr>
      <w:sz w:val="24"/>
      <w:szCs w:val="24"/>
      <w:lang w:val="es-ES" w:eastAsia="ar-SA" w:bidi="ar-SA"/>
    </w:rPr>
  </w:style>
  <w:style w:type="character" w:styleId="Hipervnculo">
    <w:name w:val="Hyperlink"/>
    <w:uiPriority w:val="99"/>
    <w:unhideWhenUsed/>
    <w:rsid w:val="00CE5785"/>
    <w:rPr>
      <w:color w:val="0563C1"/>
      <w:u w:val="single"/>
    </w:rPr>
  </w:style>
  <w:style w:type="character" w:styleId="Hipervnculovisitado">
    <w:name w:val="FollowedHyperlink"/>
    <w:uiPriority w:val="99"/>
    <w:unhideWhenUsed/>
    <w:rsid w:val="00CE5785"/>
    <w:rPr>
      <w:color w:val="954F72"/>
      <w:u w:val="single"/>
    </w:rPr>
  </w:style>
  <w:style w:type="paragraph" w:customStyle="1" w:styleId="xl63">
    <w:name w:val="xl63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customStyle="1" w:styleId="xl65">
    <w:name w:val="xl65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styleId="Textodeglobo">
    <w:name w:val="Balloon Text"/>
    <w:basedOn w:val="Normal"/>
    <w:link w:val="TextodegloboCar"/>
    <w:rsid w:val="00AC37A4"/>
    <w:rPr>
      <w:rFonts w:ascii="Segoe UI" w:hAnsi="Segoe UI"/>
      <w:sz w:val="18"/>
      <w:szCs w:val="18"/>
    </w:rPr>
  </w:style>
  <w:style w:type="character" w:customStyle="1" w:styleId="TextodegloboCar">
    <w:name w:val="Texto de globo Car"/>
    <w:link w:val="Textodeglobo"/>
    <w:rsid w:val="00AC37A4"/>
    <w:rPr>
      <w:rFonts w:ascii="Segoe UI" w:hAnsi="Segoe UI" w:cs="Segoe UI"/>
      <w:sz w:val="18"/>
      <w:szCs w:val="18"/>
      <w:lang w:val="es-ES" w:eastAsia="ar-SA"/>
    </w:rPr>
  </w:style>
  <w:style w:type="character" w:customStyle="1" w:styleId="CarCar1">
    <w:name w:val="Car Car1"/>
    <w:locked/>
    <w:rsid w:val="0053462F"/>
    <w:rPr>
      <w:sz w:val="24"/>
      <w:szCs w:val="24"/>
      <w:lang w:val="es-ES" w:eastAsia="ar-SA" w:bidi="ar-SA"/>
    </w:rPr>
  </w:style>
  <w:style w:type="paragraph" w:styleId="Textoindependiente2">
    <w:name w:val="Body Text 2"/>
    <w:basedOn w:val="Normal"/>
    <w:rsid w:val="00D2471B"/>
    <w:pPr>
      <w:spacing w:after="120" w:line="480" w:lineRule="auto"/>
    </w:pPr>
  </w:style>
  <w:style w:type="paragraph" w:styleId="Prrafodelista">
    <w:name w:val="List Paragraph"/>
    <w:basedOn w:val="Normal"/>
    <w:qFormat/>
    <w:rsid w:val="00C02F63"/>
    <w:pPr>
      <w:autoSpaceDN w:val="0"/>
      <w:ind w:left="720"/>
      <w:textAlignment w:val="baseline"/>
    </w:pPr>
    <w:rPr>
      <w:sz w:val="20"/>
      <w:szCs w:val="20"/>
      <w:lang w:eastAsia="es-ES"/>
    </w:rPr>
  </w:style>
  <w:style w:type="character" w:customStyle="1" w:styleId="Mencinsinresolver1">
    <w:name w:val="Mención sin resolver1"/>
    <w:uiPriority w:val="99"/>
    <w:semiHidden/>
    <w:unhideWhenUsed/>
    <w:rsid w:val="0043636C"/>
    <w:rPr>
      <w:color w:val="605E5C"/>
      <w:shd w:val="clear" w:color="auto" w:fill="E1DFDD"/>
    </w:rPr>
  </w:style>
  <w:style w:type="paragraph" w:customStyle="1" w:styleId="Default">
    <w:name w:val="Default"/>
    <w:rsid w:val="00FB2A5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2A5A29"/>
    <w:pPr>
      <w:suppressAutoHyphens w:val="0"/>
      <w:spacing w:before="100" w:beforeAutospacing="1" w:after="100" w:afterAutospacing="1"/>
    </w:pPr>
    <w:rPr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60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9EC456-9C93-4993-A891-53BC0857B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751</Words>
  <Characters>4132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ACTA DE INICIO</vt:lpstr>
    </vt:vector>
  </TitlesOfParts>
  <Company>The houze!</Company>
  <LinksUpToDate>false</LinksUpToDate>
  <CharactersWithSpaces>4874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ACTA DE INICIO</dc:title>
  <dc:subject/>
  <dc:creator>Amparo</dc:creator>
  <cp:keywords/>
  <cp:lastModifiedBy>Deportes</cp:lastModifiedBy>
  <cp:revision>6</cp:revision>
  <cp:lastPrinted>2023-04-12T14:19:00Z</cp:lastPrinted>
  <dcterms:created xsi:type="dcterms:W3CDTF">2025-09-04T21:00:00Z</dcterms:created>
  <dcterms:modified xsi:type="dcterms:W3CDTF">2025-09-04T21:08:00Z</dcterms:modified>
</cp:coreProperties>
</file>